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76175BB4"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6.</w:t>
      </w:r>
      <w:r w:rsidR="00114D9C">
        <w:rPr>
          <w:rFonts w:ascii="Arial" w:hAnsi="Arial" w:cs="Arial"/>
          <w:b/>
          <w:color w:val="000000"/>
        </w:rPr>
        <w:t xml:space="preserve">2 </w:t>
      </w:r>
      <w:r w:rsidR="00AF05FB">
        <w:rPr>
          <w:rFonts w:ascii="Arial" w:hAnsi="Arial" w:cs="Arial"/>
          <w:b/>
          <w:color w:val="000000"/>
        </w:rPr>
        <w:t>Concerns and a</w:t>
      </w:r>
      <w:r w:rsidR="00114D9C">
        <w:rPr>
          <w:rFonts w:ascii="Arial" w:hAnsi="Arial" w:cs="Arial"/>
          <w:b/>
          <w:color w:val="000000"/>
        </w:rPr>
        <w:t xml:space="preserve">llegations </w:t>
      </w:r>
      <w:r w:rsidR="00BB6FE5">
        <w:rPr>
          <w:rFonts w:ascii="Arial" w:hAnsi="Arial" w:cs="Arial"/>
          <w:b/>
          <w:color w:val="000000"/>
        </w:rPr>
        <w:t xml:space="preserve">of serious harm or abuse </w:t>
      </w:r>
      <w:r w:rsidR="00114D9C">
        <w:rPr>
          <w:rFonts w:ascii="Arial" w:hAnsi="Arial" w:cs="Arial"/>
          <w:b/>
          <w:color w:val="000000"/>
        </w:rPr>
        <w:t xml:space="preserve">against </w:t>
      </w:r>
      <w:r w:rsidR="005518E4">
        <w:rPr>
          <w:rFonts w:ascii="Arial" w:hAnsi="Arial" w:cs="Arial"/>
          <w:b/>
          <w:color w:val="000000"/>
        </w:rPr>
        <w:t>s</w:t>
      </w:r>
      <w:r w:rsidR="00114D9C">
        <w:rPr>
          <w:rFonts w:ascii="Arial" w:hAnsi="Arial" w:cs="Arial"/>
          <w:b/>
          <w:color w:val="000000"/>
        </w:rPr>
        <w:t xml:space="preserve">taff, </w:t>
      </w:r>
      <w:r w:rsidR="005518E4">
        <w:rPr>
          <w:rFonts w:ascii="Arial" w:hAnsi="Arial" w:cs="Arial"/>
          <w:b/>
          <w:color w:val="000000"/>
        </w:rPr>
        <w:t>v</w:t>
      </w:r>
      <w:r w:rsidR="00114D9C">
        <w:rPr>
          <w:rFonts w:ascii="Arial" w:hAnsi="Arial" w:cs="Arial"/>
          <w:b/>
          <w:color w:val="000000"/>
        </w:rPr>
        <w:t xml:space="preserve">olunteers or </w:t>
      </w:r>
      <w:r w:rsidR="005518E4">
        <w:rPr>
          <w:rFonts w:ascii="Arial" w:hAnsi="Arial" w:cs="Arial"/>
          <w:b/>
          <w:color w:val="000000"/>
        </w:rPr>
        <w:t>a</w:t>
      </w:r>
      <w:r w:rsidR="00114D9C">
        <w:rPr>
          <w:rFonts w:ascii="Arial" w:hAnsi="Arial" w:cs="Arial"/>
          <w:b/>
          <w:color w:val="000000"/>
        </w:rPr>
        <w:t xml:space="preserve">gency </w:t>
      </w:r>
      <w:r w:rsidR="005518E4">
        <w:rPr>
          <w:rFonts w:ascii="Arial" w:hAnsi="Arial" w:cs="Arial"/>
          <w:b/>
          <w:color w:val="000000"/>
        </w:rPr>
        <w:t>s</w:t>
      </w:r>
      <w:r w:rsidR="00114D9C">
        <w:rPr>
          <w:rFonts w:ascii="Arial" w:hAnsi="Arial" w:cs="Arial"/>
          <w:b/>
          <w:color w:val="000000"/>
        </w:rPr>
        <w:t>taff</w:t>
      </w:r>
    </w:p>
    <w:p w14:paraId="631416F0" w14:textId="0F8FEF26" w:rsidR="00114D9C" w:rsidRPr="00114D9C" w:rsidRDefault="00114D9C" w:rsidP="00114D9C">
      <w:pPr>
        <w:spacing w:before="120" w:after="120" w:line="360" w:lineRule="auto"/>
        <w:rPr>
          <w:rFonts w:ascii="Arial" w:hAnsi="Arial" w:cs="Arial"/>
          <w:color w:val="000000"/>
          <w:sz w:val="22"/>
          <w:szCs w:val="22"/>
        </w:rPr>
      </w:pPr>
      <w:r w:rsidRPr="00114D9C">
        <w:rPr>
          <w:rFonts w:ascii="Arial" w:hAnsi="Arial" w:cs="Arial"/>
          <w:color w:val="000000"/>
          <w:sz w:val="22"/>
          <w:szCs w:val="22"/>
        </w:rPr>
        <w:t>Concerns may come from a parent</w:t>
      </w:r>
      <w:r w:rsidR="0021147E">
        <w:rPr>
          <w:rFonts w:ascii="Arial" w:hAnsi="Arial" w:cs="Arial"/>
          <w:color w:val="000000"/>
          <w:sz w:val="22"/>
          <w:szCs w:val="22"/>
        </w:rPr>
        <w:t>/carer</w:t>
      </w:r>
      <w:r w:rsidRPr="00114D9C">
        <w:rPr>
          <w:rFonts w:ascii="Arial" w:hAnsi="Arial" w:cs="Arial"/>
          <w:color w:val="000000"/>
          <w:sz w:val="22"/>
          <w:szCs w:val="22"/>
        </w:rPr>
        <w:t xml:space="preserve">, child, colleague or the public. Allegations or concerns must be </w:t>
      </w:r>
      <w:r w:rsidR="00BD55C2">
        <w:rPr>
          <w:rFonts w:ascii="Arial" w:hAnsi="Arial" w:cs="Arial"/>
          <w:color w:val="000000"/>
          <w:sz w:val="22"/>
          <w:szCs w:val="22"/>
        </w:rPr>
        <w:t>recorded on</w:t>
      </w:r>
      <w:r w:rsidR="001A40A2">
        <w:rPr>
          <w:rFonts w:ascii="Arial" w:hAnsi="Arial" w:cs="Arial"/>
          <w:color w:val="000000"/>
          <w:sz w:val="22"/>
          <w:szCs w:val="22"/>
        </w:rPr>
        <w:t xml:space="preserve"> </w:t>
      </w:r>
      <w:r w:rsidR="007E098A">
        <w:rPr>
          <w:rFonts w:ascii="Arial" w:hAnsi="Arial" w:cs="Arial"/>
          <w:color w:val="000000"/>
          <w:sz w:val="22"/>
          <w:szCs w:val="22"/>
        </w:rPr>
        <w:t xml:space="preserve">a </w:t>
      </w:r>
      <w:r w:rsidR="004F6DA8">
        <w:rPr>
          <w:rFonts w:ascii="Arial" w:hAnsi="Arial" w:cs="Arial"/>
          <w:color w:val="000000"/>
          <w:sz w:val="22"/>
          <w:szCs w:val="22"/>
        </w:rPr>
        <w:t xml:space="preserve">06.1a Safeguarding Child Protection Form and </w:t>
      </w:r>
      <w:r w:rsidRPr="00114D9C">
        <w:rPr>
          <w:rFonts w:ascii="Arial" w:hAnsi="Arial" w:cs="Arial"/>
          <w:color w:val="000000"/>
          <w:sz w:val="22"/>
          <w:szCs w:val="22"/>
        </w:rPr>
        <w:t xml:space="preserve">referred to the designated </w:t>
      </w:r>
      <w:r w:rsidR="00C06D0A">
        <w:rPr>
          <w:rFonts w:ascii="Arial" w:hAnsi="Arial" w:cs="Arial"/>
          <w:color w:val="000000"/>
          <w:sz w:val="22"/>
          <w:szCs w:val="22"/>
        </w:rPr>
        <w:t xml:space="preserve">safeguarding lead </w:t>
      </w:r>
      <w:r w:rsidR="007E098A">
        <w:rPr>
          <w:rFonts w:ascii="Arial" w:hAnsi="Arial" w:cs="Arial"/>
          <w:color w:val="000000"/>
          <w:sz w:val="22"/>
          <w:szCs w:val="22"/>
        </w:rPr>
        <w:t xml:space="preserve">or deputy </w:t>
      </w:r>
      <w:r w:rsidRPr="00114D9C">
        <w:rPr>
          <w:rFonts w:ascii="Arial" w:hAnsi="Arial" w:cs="Arial"/>
          <w:color w:val="000000"/>
          <w:sz w:val="22"/>
          <w:szCs w:val="22"/>
        </w:rPr>
        <w:t>person without delay - even if the person making the allegation later withdraws it.</w:t>
      </w:r>
    </w:p>
    <w:p w14:paraId="5EEFDCE5" w14:textId="77777777" w:rsidR="00E43842" w:rsidRPr="00E43842" w:rsidRDefault="00E43842" w:rsidP="00E43842">
      <w:pPr>
        <w:spacing w:before="120" w:after="120" w:line="360" w:lineRule="auto"/>
        <w:rPr>
          <w:rFonts w:ascii="Arial" w:hAnsi="Arial" w:cs="Arial"/>
          <w:b/>
          <w:bCs/>
          <w:i/>
          <w:iCs/>
          <w:sz w:val="22"/>
          <w:szCs w:val="22"/>
        </w:rPr>
      </w:pPr>
      <w:r w:rsidRPr="00E43842">
        <w:rPr>
          <w:rFonts w:ascii="Arial" w:hAnsi="Arial" w:cs="Arial"/>
          <w:b/>
          <w:bCs/>
          <w:sz w:val="22"/>
          <w:szCs w:val="22"/>
        </w:rPr>
        <w:t>What is a low-level concern?</w:t>
      </w:r>
      <w:r w:rsidRPr="00E43842">
        <w:rPr>
          <w:rFonts w:ascii="Arial" w:hAnsi="Arial" w:cs="Arial"/>
          <w:b/>
          <w:bCs/>
          <w:sz w:val="22"/>
          <w:szCs w:val="22"/>
        </w:rPr>
        <w:br/>
      </w:r>
      <w:r w:rsidRPr="00E43842">
        <w:rPr>
          <w:rFonts w:ascii="Arial" w:hAnsi="Arial" w:cs="Arial"/>
          <w:sz w:val="22"/>
          <w:szCs w:val="22"/>
        </w:rPr>
        <w:t xml:space="preserve">The NSPCC defines a low-level concern as </w:t>
      </w:r>
      <w:r w:rsidRPr="00E43842">
        <w:rPr>
          <w:rFonts w:ascii="Arial" w:hAnsi="Arial" w:cs="Arial"/>
          <w:i/>
          <w:iCs/>
          <w:sz w:val="22"/>
          <w:szCs w:val="22"/>
        </w:rPr>
        <w:t>‘any concern that an adult has acted in a way that:</w:t>
      </w:r>
    </w:p>
    <w:p w14:paraId="32FA1456" w14:textId="77777777" w:rsidR="00E43842" w:rsidRPr="00E43842" w:rsidRDefault="00E43842" w:rsidP="00E43842">
      <w:pPr>
        <w:numPr>
          <w:ilvl w:val="0"/>
          <w:numId w:val="42"/>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is inconsistent with the staff code of conduct, including inappropriate conduct outside of work</w:t>
      </w:r>
    </w:p>
    <w:p w14:paraId="3EEAE43C" w14:textId="77777777" w:rsidR="00E43842" w:rsidRPr="00E43842" w:rsidRDefault="00E43842" w:rsidP="00E43842">
      <w:pPr>
        <w:numPr>
          <w:ilvl w:val="0"/>
          <w:numId w:val="42"/>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doesn’t meet the threshold of harm or is not considered serious enough…to refer to the local authority.</w:t>
      </w:r>
    </w:p>
    <w:p w14:paraId="5442A617" w14:textId="77777777" w:rsidR="00E43842" w:rsidRPr="00E43842" w:rsidRDefault="00E43842" w:rsidP="00E43842">
      <w:pPr>
        <w:spacing w:before="120" w:after="120" w:line="360" w:lineRule="auto"/>
        <w:jc w:val="both"/>
        <w:rPr>
          <w:rFonts w:ascii="Arial" w:hAnsi="Arial" w:cs="Arial"/>
          <w:i/>
          <w:iCs/>
          <w:sz w:val="22"/>
          <w:szCs w:val="22"/>
        </w:rPr>
      </w:pPr>
      <w:r w:rsidRPr="00E43842">
        <w:rPr>
          <w:rFonts w:ascii="Arial" w:hAnsi="Arial" w:cs="Arial"/>
          <w:i/>
          <w:iCs/>
          <w:sz w:val="22"/>
          <w:szCs w:val="22"/>
        </w:rPr>
        <w:t>Low-level concerns are part of a spectrum of behaviour. This includes:</w:t>
      </w:r>
    </w:p>
    <w:p w14:paraId="1BEAA776" w14:textId="77777777" w:rsidR="00E43842" w:rsidRPr="00E43842" w:rsidRDefault="00E43842" w:rsidP="00E43842">
      <w:pPr>
        <w:numPr>
          <w:ilvl w:val="0"/>
          <w:numId w:val="43"/>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inadvertent or thoughtless behaviour</w:t>
      </w:r>
    </w:p>
    <w:p w14:paraId="14270AF3" w14:textId="77777777" w:rsidR="00E43842" w:rsidRPr="00E43842" w:rsidRDefault="00E43842" w:rsidP="00E43842">
      <w:pPr>
        <w:numPr>
          <w:ilvl w:val="0"/>
          <w:numId w:val="43"/>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behaviour that might be considered inappropriate depending on the circumstances.</w:t>
      </w:r>
    </w:p>
    <w:p w14:paraId="38DBBEC8" w14:textId="77777777" w:rsidR="00E43842" w:rsidRPr="00E43842" w:rsidRDefault="00E43842" w:rsidP="00E43842">
      <w:pPr>
        <w:numPr>
          <w:ilvl w:val="0"/>
          <w:numId w:val="43"/>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behaviour which is intended to enable abuse.</w:t>
      </w:r>
    </w:p>
    <w:p w14:paraId="6132C277" w14:textId="77777777" w:rsidR="00E43842" w:rsidRPr="00E43842" w:rsidRDefault="00E43842" w:rsidP="00E43842">
      <w:pPr>
        <w:spacing w:before="120" w:after="120" w:line="360" w:lineRule="auto"/>
        <w:jc w:val="both"/>
        <w:rPr>
          <w:rFonts w:ascii="Arial" w:hAnsi="Arial" w:cs="Arial"/>
          <w:i/>
          <w:iCs/>
          <w:sz w:val="22"/>
          <w:szCs w:val="22"/>
        </w:rPr>
      </w:pPr>
      <w:r w:rsidRPr="00E43842">
        <w:rPr>
          <w:rFonts w:ascii="Arial" w:hAnsi="Arial" w:cs="Arial"/>
          <w:i/>
          <w:iCs/>
          <w:sz w:val="22"/>
          <w:szCs w:val="22"/>
        </w:rPr>
        <w:t>Examples of such behaviour could include:</w:t>
      </w:r>
    </w:p>
    <w:p w14:paraId="735B37D4" w14:textId="77777777" w:rsidR="00E43842" w:rsidRPr="00E43842" w:rsidRDefault="00E43842" w:rsidP="00E43842">
      <w:pPr>
        <w:numPr>
          <w:ilvl w:val="0"/>
          <w:numId w:val="44"/>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being over friendly with children</w:t>
      </w:r>
    </w:p>
    <w:p w14:paraId="0D79AFBD" w14:textId="77777777" w:rsidR="00E43842" w:rsidRPr="00E43842" w:rsidRDefault="00E43842" w:rsidP="00E43842">
      <w:pPr>
        <w:numPr>
          <w:ilvl w:val="0"/>
          <w:numId w:val="44"/>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having favourites</w:t>
      </w:r>
    </w:p>
    <w:p w14:paraId="1057928C" w14:textId="77777777" w:rsidR="00E43842" w:rsidRPr="00E43842" w:rsidRDefault="00E43842" w:rsidP="00E43842">
      <w:pPr>
        <w:numPr>
          <w:ilvl w:val="0"/>
          <w:numId w:val="44"/>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adults taking photographs of children on their mobile phone.</w:t>
      </w:r>
    </w:p>
    <w:p w14:paraId="0A9DB0C5" w14:textId="77777777" w:rsidR="00E43842" w:rsidRPr="00E43842" w:rsidRDefault="00E43842" w:rsidP="00E43842">
      <w:pPr>
        <w:numPr>
          <w:ilvl w:val="0"/>
          <w:numId w:val="44"/>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engaging with a child on a one-to-one basis in a secluded area or behind a closed door</w:t>
      </w:r>
    </w:p>
    <w:p w14:paraId="5E9339F9" w14:textId="77777777" w:rsidR="00E43842" w:rsidRPr="00E43842" w:rsidRDefault="00E43842" w:rsidP="00E43842">
      <w:pPr>
        <w:numPr>
          <w:ilvl w:val="0"/>
          <w:numId w:val="44"/>
        </w:numPr>
        <w:suppressAutoHyphens w:val="0"/>
        <w:spacing w:before="120" w:after="120" w:line="360" w:lineRule="auto"/>
        <w:jc w:val="both"/>
        <w:rPr>
          <w:rFonts w:ascii="Arial" w:hAnsi="Arial" w:cs="Arial"/>
          <w:i/>
          <w:iCs/>
          <w:sz w:val="22"/>
          <w:szCs w:val="22"/>
        </w:rPr>
      </w:pPr>
      <w:r w:rsidRPr="00E43842">
        <w:rPr>
          <w:rFonts w:ascii="Arial" w:hAnsi="Arial" w:cs="Arial"/>
          <w:i/>
          <w:iCs/>
          <w:sz w:val="22"/>
          <w:szCs w:val="22"/>
        </w:rPr>
        <w:t>using inappropriate sexualised, intimidating or offensive language’</w:t>
      </w:r>
    </w:p>
    <w:p w14:paraId="5123FF71" w14:textId="77777777" w:rsidR="00E43842" w:rsidRPr="00E43842" w:rsidRDefault="00E43842" w:rsidP="00E43842">
      <w:pPr>
        <w:spacing w:before="120" w:after="120" w:line="360" w:lineRule="auto"/>
        <w:rPr>
          <w:rFonts w:ascii="Arial" w:hAnsi="Arial" w:cs="Arial"/>
          <w:sz w:val="22"/>
          <w:szCs w:val="22"/>
        </w:rPr>
      </w:pPr>
      <w:r w:rsidRPr="00E43842">
        <w:rPr>
          <w:rFonts w:ascii="Arial" w:hAnsi="Arial" w:cs="Arial"/>
          <w:sz w:val="22"/>
          <w:szCs w:val="22"/>
        </w:rPr>
        <w:t xml:space="preserve">(NSPCC </w:t>
      </w:r>
      <w:hyperlink r:id="rId8" w:history="1">
        <w:r w:rsidRPr="00E43842">
          <w:rPr>
            <w:rStyle w:val="Hyperlink"/>
            <w:rFonts w:ascii="Arial" w:hAnsi="Arial" w:cs="Arial"/>
            <w:sz w:val="22"/>
            <w:szCs w:val="22"/>
          </w:rPr>
          <w:t>Responding to low-level concerns about adults working in education</w:t>
        </w:r>
      </w:hyperlink>
      <w:r w:rsidRPr="00E43842">
        <w:rPr>
          <w:rStyle w:val="Hyperlink"/>
          <w:rFonts w:ascii="Arial" w:hAnsi="Arial" w:cs="Arial"/>
          <w:sz w:val="22"/>
          <w:szCs w:val="22"/>
        </w:rPr>
        <w:t>)</w:t>
      </w:r>
    </w:p>
    <w:p w14:paraId="6D0B60CC" w14:textId="77777777" w:rsidR="00E43842" w:rsidRPr="00E43842" w:rsidRDefault="00E43842" w:rsidP="00E43842">
      <w:pPr>
        <w:spacing w:before="120" w:after="120" w:line="360" w:lineRule="auto"/>
        <w:jc w:val="both"/>
        <w:rPr>
          <w:rFonts w:ascii="Arial" w:hAnsi="Arial" w:cs="Arial"/>
          <w:b/>
          <w:bCs/>
          <w:sz w:val="22"/>
          <w:szCs w:val="22"/>
        </w:rPr>
      </w:pPr>
      <w:r w:rsidRPr="00E43842">
        <w:rPr>
          <w:rFonts w:ascii="Arial" w:hAnsi="Arial" w:cs="Arial"/>
          <w:b/>
          <w:bCs/>
          <w:sz w:val="22"/>
          <w:szCs w:val="22"/>
        </w:rPr>
        <w:t>Responding to low-level concerns</w:t>
      </w:r>
    </w:p>
    <w:p w14:paraId="688D6EA3" w14:textId="77777777" w:rsidR="00E43842" w:rsidRPr="00E43842" w:rsidRDefault="00E43842" w:rsidP="00E43842">
      <w:pPr>
        <w:spacing w:before="120" w:after="120" w:line="360" w:lineRule="auto"/>
        <w:rPr>
          <w:rFonts w:ascii="Arial" w:hAnsi="Arial" w:cs="Arial"/>
          <w:sz w:val="22"/>
          <w:szCs w:val="22"/>
        </w:rPr>
      </w:pPr>
      <w:r w:rsidRPr="00E43842">
        <w:rPr>
          <w:rFonts w:ascii="Arial" w:hAnsi="Arial" w:cs="Arial"/>
          <w:sz w:val="22"/>
          <w:szCs w:val="22"/>
        </w:rPr>
        <w:t xml:space="preserve">Any concerns about the conduct of staff, students or volunteers must be shared with the designated safeguarding lead and recorded. The designated safeguarding lead should be </w:t>
      </w:r>
      <w:r w:rsidRPr="00E43842">
        <w:rPr>
          <w:rFonts w:ascii="Arial" w:hAnsi="Arial" w:cs="Arial"/>
          <w:sz w:val="22"/>
          <w:szCs w:val="22"/>
        </w:rPr>
        <w:lastRenderedPageBreak/>
        <w:t>informed of all concerns, including those that may initially be considered ‘low level’ and make the final decision on how to respond. Where appropriate this can be done in consultation with their line manager.</w:t>
      </w:r>
    </w:p>
    <w:p w14:paraId="14DA5F39" w14:textId="77777777" w:rsidR="00E43842" w:rsidRPr="00E43842" w:rsidRDefault="00E43842" w:rsidP="00E43842">
      <w:pPr>
        <w:spacing w:before="120" w:after="120" w:line="360" w:lineRule="auto"/>
        <w:jc w:val="both"/>
        <w:rPr>
          <w:rFonts w:ascii="Arial" w:hAnsi="Arial" w:cs="Arial"/>
          <w:sz w:val="22"/>
          <w:szCs w:val="22"/>
        </w:rPr>
      </w:pPr>
      <w:r w:rsidRPr="00E43842">
        <w:rPr>
          <w:rFonts w:ascii="Arial" w:hAnsi="Arial" w:cs="Arial"/>
          <w:sz w:val="22"/>
          <w:szCs w:val="22"/>
        </w:rPr>
        <w:t>Reporting concerns about the conduct of a colleague, student or volunteer contributes towards a safeguarding culture of openness and trust. It ensures that adults consistently model the setting’s values and helps keep children safe. It protects adults from potential false allegations or misunderstandings.</w:t>
      </w:r>
    </w:p>
    <w:p w14:paraId="1883D8CA" w14:textId="77777777" w:rsidR="00E43842" w:rsidRPr="00E43842" w:rsidRDefault="00E43842" w:rsidP="00E43842">
      <w:pPr>
        <w:spacing w:before="120" w:after="120" w:line="360" w:lineRule="auto"/>
        <w:jc w:val="both"/>
        <w:rPr>
          <w:rFonts w:ascii="Arial" w:hAnsi="Arial" w:cs="Arial"/>
          <w:sz w:val="22"/>
          <w:szCs w:val="22"/>
        </w:rPr>
      </w:pPr>
      <w:r w:rsidRPr="00E43842">
        <w:rPr>
          <w:rFonts w:ascii="Arial" w:hAnsi="Arial" w:cs="Arial"/>
          <w:sz w:val="22"/>
          <w:szCs w:val="22"/>
        </w:rPr>
        <w:t>If it is not clear that a concern meets the local authority threshold, the designated safeguarding lead should contact the LADO for clarification.</w:t>
      </w:r>
    </w:p>
    <w:p w14:paraId="15207103" w14:textId="77777777" w:rsidR="00E43842" w:rsidRPr="00E43842" w:rsidRDefault="00E43842" w:rsidP="00E43842">
      <w:pPr>
        <w:spacing w:before="120" w:after="120" w:line="360" w:lineRule="auto"/>
        <w:jc w:val="both"/>
        <w:rPr>
          <w:rFonts w:ascii="Arial" w:hAnsi="Arial" w:cs="Arial"/>
          <w:b/>
          <w:bCs/>
          <w:sz w:val="22"/>
          <w:szCs w:val="22"/>
        </w:rPr>
      </w:pPr>
      <w:r w:rsidRPr="00E43842">
        <w:rPr>
          <w:rFonts w:ascii="Arial" w:hAnsi="Arial" w:cs="Arial"/>
          <w:sz w:val="22"/>
          <w:szCs w:val="22"/>
        </w:rPr>
        <w:t>In most instances, low-level concerns about staff conduct can be addressed through supervision, training, or disciplinary processes where an internal investigation may take place.</w:t>
      </w:r>
    </w:p>
    <w:p w14:paraId="14C0D88C" w14:textId="77777777" w:rsidR="00114D9C" w:rsidRPr="00114D9C" w:rsidRDefault="00114D9C" w:rsidP="00114D9C">
      <w:pPr>
        <w:spacing w:before="120" w:after="120" w:line="360" w:lineRule="auto"/>
        <w:ind w:right="139"/>
        <w:rPr>
          <w:rFonts w:ascii="Arial" w:hAnsi="Arial" w:cs="Arial"/>
          <w:sz w:val="22"/>
          <w:szCs w:val="22"/>
        </w:rPr>
      </w:pPr>
      <w:r w:rsidRPr="00114D9C">
        <w:rPr>
          <w:rFonts w:ascii="Arial" w:hAnsi="Arial" w:cs="Arial"/>
          <w:b/>
          <w:sz w:val="22"/>
          <w:szCs w:val="22"/>
        </w:rPr>
        <w:t>Identifying</w:t>
      </w:r>
    </w:p>
    <w:p w14:paraId="454020CA" w14:textId="77777777" w:rsidR="00114D9C" w:rsidRPr="00114D9C" w:rsidRDefault="00114D9C" w:rsidP="00114D9C">
      <w:pPr>
        <w:spacing w:before="120" w:after="120" w:line="360" w:lineRule="auto"/>
        <w:ind w:right="139"/>
        <w:rPr>
          <w:rFonts w:ascii="Arial" w:hAnsi="Arial" w:cs="Arial"/>
          <w:sz w:val="22"/>
          <w:szCs w:val="22"/>
        </w:rPr>
      </w:pPr>
      <w:r w:rsidRPr="00114D9C">
        <w:rPr>
          <w:rFonts w:ascii="Arial" w:hAnsi="Arial" w:cs="Arial"/>
          <w:sz w:val="22"/>
          <w:szCs w:val="22"/>
        </w:rPr>
        <w:t>An allegation against a member of staff, volunteer or agency staff constitutes serious harm or abuse if they:</w:t>
      </w:r>
    </w:p>
    <w:p w14:paraId="4836CC7C" w14:textId="77777777" w:rsidR="00114D9C" w:rsidRPr="00114D9C" w:rsidRDefault="00114D9C" w:rsidP="00114D9C">
      <w:pPr>
        <w:pStyle w:val="ListParagraph"/>
        <w:numPr>
          <w:ilvl w:val="0"/>
          <w:numId w:val="35"/>
        </w:numPr>
        <w:suppressAutoHyphens w:val="0"/>
        <w:spacing w:before="120" w:after="120" w:line="360" w:lineRule="auto"/>
        <w:ind w:right="139"/>
        <w:contextualSpacing w:val="0"/>
        <w:rPr>
          <w:rFonts w:ascii="Arial" w:hAnsi="Arial" w:cs="Arial"/>
          <w:sz w:val="22"/>
          <w:szCs w:val="22"/>
        </w:rPr>
      </w:pPr>
      <w:r w:rsidRPr="00114D9C">
        <w:rPr>
          <w:rFonts w:ascii="Arial" w:hAnsi="Arial" w:cs="Arial"/>
          <w:sz w:val="22"/>
          <w:szCs w:val="22"/>
        </w:rPr>
        <w:t>behaved in a way that has harmed, or may have harmed a child</w:t>
      </w:r>
    </w:p>
    <w:p w14:paraId="794F887C" w14:textId="77777777" w:rsidR="00114D9C" w:rsidRPr="00114D9C" w:rsidRDefault="00114D9C" w:rsidP="00114D9C">
      <w:pPr>
        <w:pStyle w:val="ListParagraph"/>
        <w:numPr>
          <w:ilvl w:val="0"/>
          <w:numId w:val="35"/>
        </w:numPr>
        <w:suppressAutoHyphens w:val="0"/>
        <w:spacing w:before="120" w:after="120" w:line="360" w:lineRule="auto"/>
        <w:ind w:right="139"/>
        <w:contextualSpacing w:val="0"/>
        <w:rPr>
          <w:rFonts w:ascii="Arial" w:hAnsi="Arial" w:cs="Arial"/>
          <w:sz w:val="22"/>
          <w:szCs w:val="22"/>
        </w:rPr>
      </w:pPr>
      <w:r w:rsidRPr="00114D9C">
        <w:rPr>
          <w:rFonts w:ascii="Arial" w:hAnsi="Arial" w:cs="Arial"/>
          <w:sz w:val="22"/>
          <w:szCs w:val="22"/>
        </w:rPr>
        <w:t>possibly committed a criminal offence against, or related to, a child</w:t>
      </w:r>
    </w:p>
    <w:p w14:paraId="7B33FC46" w14:textId="77777777" w:rsidR="00114D9C" w:rsidRPr="00114D9C" w:rsidRDefault="00114D9C" w:rsidP="00114D9C">
      <w:pPr>
        <w:pStyle w:val="ListParagraph"/>
        <w:numPr>
          <w:ilvl w:val="0"/>
          <w:numId w:val="35"/>
        </w:numPr>
        <w:suppressAutoHyphens w:val="0"/>
        <w:spacing w:before="120" w:after="120" w:line="360" w:lineRule="auto"/>
        <w:ind w:right="139"/>
        <w:contextualSpacing w:val="0"/>
        <w:rPr>
          <w:rFonts w:ascii="Arial" w:hAnsi="Arial" w:cs="Arial"/>
          <w:sz w:val="22"/>
          <w:szCs w:val="22"/>
        </w:rPr>
      </w:pPr>
      <w:r w:rsidRPr="00114D9C">
        <w:rPr>
          <w:rFonts w:ascii="Arial" w:hAnsi="Arial" w:cs="Arial"/>
          <w:sz w:val="22"/>
          <w:szCs w:val="22"/>
        </w:rPr>
        <w:t>behaved towards a child in a way that indicates they may pose a risk of harm to children</w:t>
      </w:r>
    </w:p>
    <w:p w14:paraId="1461F3C2" w14:textId="77777777" w:rsidR="00114D9C" w:rsidRPr="00114D9C" w:rsidRDefault="00114D9C" w:rsidP="00114D9C">
      <w:pPr>
        <w:spacing w:before="120" w:after="120" w:line="360" w:lineRule="auto"/>
        <w:ind w:right="139"/>
        <w:rPr>
          <w:rFonts w:ascii="Arial" w:hAnsi="Arial" w:cs="Arial"/>
          <w:sz w:val="22"/>
          <w:szCs w:val="22"/>
        </w:rPr>
      </w:pPr>
      <w:r w:rsidRPr="00114D9C">
        <w:rPr>
          <w:rFonts w:ascii="Arial" w:hAnsi="Arial" w:cs="Arial"/>
          <w:b/>
          <w:sz w:val="22"/>
          <w:szCs w:val="22"/>
        </w:rPr>
        <w:t>Informing</w:t>
      </w:r>
    </w:p>
    <w:p w14:paraId="0CD1035D" w14:textId="7C2AB63B" w:rsidR="00114D9C" w:rsidRPr="00114D9C" w:rsidRDefault="00114D9C" w:rsidP="00114D9C">
      <w:pPr>
        <w:pStyle w:val="ListParagraph"/>
        <w:numPr>
          <w:ilvl w:val="0"/>
          <w:numId w:val="36"/>
        </w:numPr>
        <w:tabs>
          <w:tab w:val="left" w:pos="1080"/>
        </w:tabs>
        <w:suppressAutoHyphens w:val="0"/>
        <w:spacing w:before="120" w:after="120" w:line="360" w:lineRule="auto"/>
        <w:ind w:right="139"/>
        <w:contextualSpacing w:val="0"/>
        <w:rPr>
          <w:rFonts w:ascii="Arial" w:hAnsi="Arial" w:cs="Arial"/>
          <w:b/>
          <w:sz w:val="22"/>
          <w:szCs w:val="22"/>
        </w:rPr>
      </w:pPr>
      <w:r w:rsidRPr="00114D9C">
        <w:rPr>
          <w:rFonts w:ascii="Arial" w:hAnsi="Arial" w:cs="Arial"/>
          <w:sz w:val="22"/>
          <w:szCs w:val="22"/>
        </w:rPr>
        <w:t xml:space="preserve">All staff report allegations to the </w:t>
      </w:r>
      <w:r w:rsidR="00200C81">
        <w:rPr>
          <w:rFonts w:ascii="Arial" w:hAnsi="Arial" w:cs="Arial"/>
          <w:sz w:val="22"/>
          <w:szCs w:val="22"/>
        </w:rPr>
        <w:t>designated safeguarding lead</w:t>
      </w:r>
      <w:r w:rsidRPr="00114D9C">
        <w:rPr>
          <w:rFonts w:ascii="Arial" w:hAnsi="Arial" w:cs="Arial"/>
          <w:sz w:val="22"/>
          <w:szCs w:val="22"/>
        </w:rPr>
        <w:t>.</w:t>
      </w:r>
    </w:p>
    <w:p w14:paraId="497ACEDE" w14:textId="147A2B02" w:rsidR="00114D9C" w:rsidRPr="00114D9C" w:rsidRDefault="00114D9C" w:rsidP="00114D9C">
      <w:pPr>
        <w:pStyle w:val="ListParagraph"/>
        <w:numPr>
          <w:ilvl w:val="0"/>
          <w:numId w:val="39"/>
        </w:numPr>
        <w:suppressAutoHyphens w:val="0"/>
        <w:spacing w:before="120" w:after="120" w:line="360" w:lineRule="auto"/>
        <w:ind w:left="360" w:right="139"/>
        <w:contextualSpacing w:val="0"/>
        <w:rPr>
          <w:rFonts w:ascii="Arial" w:hAnsi="Arial" w:cs="Arial"/>
          <w:sz w:val="22"/>
          <w:szCs w:val="22"/>
        </w:rPr>
      </w:pPr>
      <w:r w:rsidRPr="00114D9C">
        <w:rPr>
          <w:rFonts w:ascii="Arial" w:hAnsi="Arial" w:cs="Arial"/>
          <w:sz w:val="22"/>
          <w:szCs w:val="22"/>
        </w:rPr>
        <w:t xml:space="preserve">The </w:t>
      </w:r>
      <w:r w:rsidR="00200C81">
        <w:rPr>
          <w:rFonts w:ascii="Arial" w:hAnsi="Arial" w:cs="Arial"/>
          <w:sz w:val="22"/>
          <w:szCs w:val="22"/>
        </w:rPr>
        <w:t>designated safeguarding lead</w:t>
      </w:r>
      <w:r w:rsidRPr="00114D9C">
        <w:rPr>
          <w:rFonts w:ascii="Arial" w:hAnsi="Arial" w:cs="Arial"/>
          <w:sz w:val="22"/>
          <w:szCs w:val="22"/>
        </w:rPr>
        <w:t xml:space="preserve"> alerts the designated officer. If the designated officer is unavailable the </w:t>
      </w:r>
      <w:r w:rsidR="00200C81">
        <w:rPr>
          <w:rFonts w:ascii="Arial" w:hAnsi="Arial" w:cs="Arial"/>
          <w:sz w:val="22"/>
          <w:szCs w:val="22"/>
        </w:rPr>
        <w:t>designated safeguarding lead</w:t>
      </w:r>
      <w:r w:rsidRPr="00114D9C">
        <w:rPr>
          <w:rFonts w:ascii="Arial" w:hAnsi="Arial" w:cs="Arial"/>
          <w:sz w:val="22"/>
          <w:szCs w:val="22"/>
        </w:rPr>
        <w:t xml:space="preserve">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075EEA73" w14:textId="47035364" w:rsidR="00114D9C" w:rsidRPr="00114D9C" w:rsidRDefault="00114D9C" w:rsidP="00114D9C">
      <w:pPr>
        <w:pStyle w:val="ListParagraph"/>
        <w:numPr>
          <w:ilvl w:val="0"/>
          <w:numId w:val="39"/>
        </w:numPr>
        <w:suppressAutoHyphens w:val="0"/>
        <w:spacing w:before="120" w:after="120" w:line="360" w:lineRule="auto"/>
        <w:ind w:left="360" w:right="139"/>
        <w:contextualSpacing w:val="0"/>
        <w:rPr>
          <w:rFonts w:ascii="Arial" w:hAnsi="Arial" w:cs="Arial"/>
          <w:sz w:val="22"/>
          <w:szCs w:val="22"/>
        </w:rPr>
      </w:pPr>
      <w:r w:rsidRPr="00114D9C">
        <w:rPr>
          <w:rFonts w:ascii="Arial" w:hAnsi="Arial" w:cs="Arial"/>
          <w:sz w:val="22"/>
          <w:szCs w:val="22"/>
        </w:rPr>
        <w:t>It is essential that no investigation occurs until and unless the LADO has expressly given consent for this to occur, however, the person responding to the allegation does need to unders</w:t>
      </w:r>
      <w:r w:rsidR="008D791C">
        <w:rPr>
          <w:rFonts w:ascii="Arial" w:hAnsi="Arial" w:cs="Arial"/>
          <w:sz w:val="22"/>
          <w:szCs w:val="22"/>
        </w:rPr>
        <w:t>tand</w:t>
      </w:r>
      <w:r w:rsidRPr="00114D9C">
        <w:rPr>
          <w:rFonts w:ascii="Arial" w:hAnsi="Arial" w:cs="Arial"/>
          <w:sz w:val="22"/>
          <w:szCs w:val="22"/>
        </w:rPr>
        <w:t xml:space="preserve"> what explicitly is being alleged.</w:t>
      </w:r>
    </w:p>
    <w:p w14:paraId="5F550269" w14:textId="0A87556B" w:rsidR="00114D9C" w:rsidRPr="00114D9C" w:rsidRDefault="00114D9C" w:rsidP="00114D9C">
      <w:pPr>
        <w:numPr>
          <w:ilvl w:val="0"/>
          <w:numId w:val="38"/>
        </w:numPr>
        <w:suppressAutoHyphens w:val="0"/>
        <w:spacing w:before="120" w:after="120" w:line="360" w:lineRule="auto"/>
        <w:ind w:left="360" w:right="139"/>
        <w:rPr>
          <w:rFonts w:ascii="Arial" w:hAnsi="Arial" w:cs="Arial"/>
          <w:sz w:val="22"/>
          <w:szCs w:val="22"/>
        </w:rPr>
      </w:pPr>
      <w:r w:rsidRPr="00114D9C">
        <w:rPr>
          <w:rFonts w:ascii="Arial" w:hAnsi="Arial" w:cs="Arial"/>
          <w:sz w:val="22"/>
          <w:szCs w:val="22"/>
        </w:rPr>
        <w:t xml:space="preserve">The designated </w:t>
      </w:r>
      <w:r w:rsidR="00A43FFF">
        <w:rPr>
          <w:rFonts w:ascii="Arial" w:hAnsi="Arial" w:cs="Arial"/>
          <w:sz w:val="22"/>
          <w:szCs w:val="22"/>
        </w:rPr>
        <w:t xml:space="preserve">safeguarding lead </w:t>
      </w:r>
      <w:r w:rsidRPr="00114D9C">
        <w:rPr>
          <w:rFonts w:ascii="Arial" w:hAnsi="Arial" w:cs="Arial"/>
          <w:sz w:val="22"/>
          <w:szCs w:val="22"/>
        </w:rPr>
        <w:t>must take steps to ensure the immediate safety of children, parents, and staff on that day within the setting.</w:t>
      </w:r>
    </w:p>
    <w:p w14:paraId="5B4A5EAB" w14:textId="77777777" w:rsidR="00114D9C" w:rsidRPr="00114D9C" w:rsidRDefault="00114D9C" w:rsidP="00114D9C">
      <w:pPr>
        <w:numPr>
          <w:ilvl w:val="0"/>
          <w:numId w:val="38"/>
        </w:numPr>
        <w:suppressAutoHyphens w:val="0"/>
        <w:spacing w:before="120" w:after="120" w:line="360" w:lineRule="auto"/>
        <w:ind w:left="360" w:right="567"/>
        <w:rPr>
          <w:rFonts w:ascii="Arial" w:hAnsi="Arial" w:cs="Arial"/>
          <w:sz w:val="22"/>
          <w:szCs w:val="22"/>
        </w:rPr>
      </w:pPr>
      <w:r w:rsidRPr="00114D9C">
        <w:rPr>
          <w:rFonts w:ascii="Arial" w:hAnsi="Arial" w:cs="Arial"/>
          <w:sz w:val="22"/>
          <w:szCs w:val="22"/>
        </w:rPr>
        <w:lastRenderedPageBreak/>
        <w:t>The Local Authority Designated Officer (LADO) is contacted as soon as possible and within one working day. If the LADO is on leave or cannot be contacted the LADO team manager is contacted and/or advice sought from the point of entry safeguarding team/mash/point of contact, according to local arrangements.</w:t>
      </w:r>
    </w:p>
    <w:p w14:paraId="4F1EAEDF" w14:textId="4B577815" w:rsidR="00114D9C" w:rsidRPr="00114D9C" w:rsidRDefault="00114D9C" w:rsidP="00114D9C">
      <w:pPr>
        <w:numPr>
          <w:ilvl w:val="0"/>
          <w:numId w:val="38"/>
        </w:numPr>
        <w:suppressAutoHyphens w:val="0"/>
        <w:spacing w:before="120" w:after="120" w:line="360" w:lineRule="auto"/>
        <w:ind w:left="360" w:right="567"/>
        <w:rPr>
          <w:rFonts w:ascii="Arial" w:hAnsi="Arial" w:cs="Arial"/>
          <w:sz w:val="22"/>
          <w:szCs w:val="22"/>
        </w:rPr>
      </w:pPr>
      <w:r w:rsidRPr="00114D9C">
        <w:rPr>
          <w:rFonts w:ascii="Arial" w:hAnsi="Arial" w:cs="Arial"/>
          <w:sz w:val="22"/>
          <w:szCs w:val="22"/>
        </w:rPr>
        <w:t>A child protection referral is made</w:t>
      </w:r>
      <w:r w:rsidR="00753C2A">
        <w:rPr>
          <w:rFonts w:ascii="Arial" w:hAnsi="Arial" w:cs="Arial"/>
          <w:sz w:val="22"/>
          <w:szCs w:val="22"/>
        </w:rPr>
        <w:t xml:space="preserve"> </w:t>
      </w:r>
      <w:r w:rsidRPr="00114D9C">
        <w:rPr>
          <w:rFonts w:ascii="Arial" w:hAnsi="Arial" w:cs="Arial"/>
          <w:sz w:val="22"/>
          <w:szCs w:val="22"/>
        </w:rPr>
        <w:t>if required. The LADO, line managers and local safeguarding children’s services can advise on whether a child protection referral is required.</w:t>
      </w:r>
    </w:p>
    <w:p w14:paraId="6727784D" w14:textId="5222AEEA" w:rsidR="00114D9C" w:rsidRPr="00114D9C" w:rsidRDefault="00114D9C" w:rsidP="00114D9C">
      <w:pPr>
        <w:pStyle w:val="ListParagraph"/>
        <w:numPr>
          <w:ilvl w:val="0"/>
          <w:numId w:val="41"/>
        </w:numPr>
        <w:suppressAutoHyphens w:val="0"/>
        <w:spacing w:before="120" w:after="120" w:line="360" w:lineRule="auto"/>
        <w:ind w:right="567"/>
        <w:contextualSpacing w:val="0"/>
        <w:rPr>
          <w:rFonts w:ascii="Arial" w:hAnsi="Arial" w:cs="Arial"/>
          <w:bCs/>
          <w:sz w:val="22"/>
          <w:szCs w:val="22"/>
        </w:rPr>
      </w:pPr>
      <w:r w:rsidRPr="00114D9C">
        <w:rPr>
          <w:rFonts w:ascii="Arial" w:hAnsi="Arial" w:cs="Arial"/>
          <w:bCs/>
          <w:sz w:val="22"/>
          <w:szCs w:val="22"/>
        </w:rPr>
        <w:t xml:space="preserve">The designated </w:t>
      </w:r>
      <w:r w:rsidR="002D7382">
        <w:rPr>
          <w:rFonts w:ascii="Arial" w:hAnsi="Arial" w:cs="Arial"/>
          <w:bCs/>
          <w:sz w:val="22"/>
          <w:szCs w:val="22"/>
        </w:rPr>
        <w:t>safeguarding lead</w:t>
      </w:r>
      <w:r w:rsidRPr="00114D9C">
        <w:rPr>
          <w:rFonts w:ascii="Arial" w:hAnsi="Arial" w:cs="Arial"/>
          <w:bCs/>
          <w:sz w:val="22"/>
          <w:szCs w:val="22"/>
        </w:rPr>
        <w:t xml:space="preserve"> asks for clarification from the LADO on the following areas:</w:t>
      </w:r>
    </w:p>
    <w:p w14:paraId="703F1343" w14:textId="2D0FBC56" w:rsidR="00114D9C" w:rsidRPr="00114D9C" w:rsidRDefault="00114D9C" w:rsidP="00114D9C">
      <w:pPr>
        <w:numPr>
          <w:ilvl w:val="0"/>
          <w:numId w:val="40"/>
        </w:numPr>
        <w:suppressAutoHyphens w:val="0"/>
        <w:spacing w:before="120" w:after="120" w:line="360" w:lineRule="auto"/>
        <w:ind w:right="567"/>
        <w:rPr>
          <w:rFonts w:ascii="Arial" w:hAnsi="Arial" w:cs="Arial"/>
          <w:sz w:val="22"/>
          <w:szCs w:val="22"/>
        </w:rPr>
      </w:pPr>
      <w:r w:rsidRPr="00114D9C">
        <w:rPr>
          <w:rFonts w:ascii="Arial" w:hAnsi="Arial" w:cs="Arial"/>
          <w:sz w:val="22"/>
          <w:szCs w:val="22"/>
        </w:rPr>
        <w:t xml:space="preserve">what actions the designated </w:t>
      </w:r>
      <w:r w:rsidR="00564635">
        <w:rPr>
          <w:rFonts w:ascii="Arial" w:hAnsi="Arial" w:cs="Arial"/>
          <w:sz w:val="22"/>
          <w:szCs w:val="22"/>
        </w:rPr>
        <w:t xml:space="preserve">safeguarding lead </w:t>
      </w:r>
      <w:r w:rsidRPr="00114D9C">
        <w:rPr>
          <w:rFonts w:ascii="Arial" w:hAnsi="Arial" w:cs="Arial"/>
          <w:sz w:val="22"/>
          <w:szCs w:val="22"/>
        </w:rPr>
        <w:t>must take next and when and how the parents of the child are informed of the allegation</w:t>
      </w:r>
    </w:p>
    <w:p w14:paraId="3ED2E3C1" w14:textId="77777777" w:rsidR="00114D9C" w:rsidRPr="00114D9C" w:rsidRDefault="00114D9C" w:rsidP="00114D9C">
      <w:pPr>
        <w:numPr>
          <w:ilvl w:val="0"/>
          <w:numId w:val="40"/>
        </w:numPr>
        <w:suppressAutoHyphens w:val="0"/>
        <w:spacing w:before="120" w:after="120" w:line="360" w:lineRule="auto"/>
        <w:ind w:right="567"/>
        <w:rPr>
          <w:rFonts w:ascii="Arial" w:hAnsi="Arial" w:cs="Arial"/>
          <w:sz w:val="22"/>
          <w:szCs w:val="22"/>
        </w:rPr>
      </w:pPr>
      <w:r w:rsidRPr="00114D9C">
        <w:rPr>
          <w:rFonts w:ascii="Arial" w:hAnsi="Arial" w:cs="Arial"/>
          <w:sz w:val="22"/>
          <w:szCs w:val="22"/>
        </w:rPr>
        <w:t>whether or not the LADO thinks a criminal offence may have occurred and whether the police should be informed and if so who will inform them</w:t>
      </w:r>
    </w:p>
    <w:p w14:paraId="3B784B0A" w14:textId="77777777" w:rsidR="00114D9C" w:rsidRPr="00114D9C" w:rsidRDefault="00114D9C" w:rsidP="00114D9C">
      <w:pPr>
        <w:numPr>
          <w:ilvl w:val="0"/>
          <w:numId w:val="40"/>
        </w:numPr>
        <w:suppressAutoHyphens w:val="0"/>
        <w:spacing w:before="120" w:after="120" w:line="360" w:lineRule="auto"/>
        <w:ind w:right="567"/>
        <w:rPr>
          <w:rFonts w:ascii="Arial" w:hAnsi="Arial" w:cs="Arial"/>
          <w:sz w:val="22"/>
          <w:szCs w:val="22"/>
        </w:rPr>
      </w:pPr>
      <w:r w:rsidRPr="00114D9C">
        <w:rPr>
          <w:rFonts w:ascii="Arial" w:hAnsi="Arial" w:cs="Arial"/>
          <w:sz w:val="22"/>
          <w:szCs w:val="22"/>
        </w:rPr>
        <w:t>whether the LADO is happy for the setting to pursue an internal investigation without input from the LADO, or how the LADO wants to proceed</w:t>
      </w:r>
    </w:p>
    <w:p w14:paraId="10E39601" w14:textId="1ABC4210" w:rsidR="00114D9C" w:rsidRPr="00114D9C" w:rsidRDefault="00114D9C" w:rsidP="00114D9C">
      <w:pPr>
        <w:numPr>
          <w:ilvl w:val="0"/>
          <w:numId w:val="40"/>
        </w:numPr>
        <w:suppressAutoHyphens w:val="0"/>
        <w:spacing w:before="120" w:after="120" w:line="360" w:lineRule="auto"/>
        <w:ind w:right="567"/>
        <w:rPr>
          <w:rFonts w:ascii="Arial" w:hAnsi="Arial" w:cs="Arial"/>
          <w:sz w:val="22"/>
          <w:szCs w:val="22"/>
        </w:rPr>
      </w:pPr>
      <w:r w:rsidRPr="00114D9C">
        <w:rPr>
          <w:rFonts w:ascii="Arial" w:hAnsi="Arial" w:cs="Arial"/>
          <w:sz w:val="22"/>
          <w:szCs w:val="22"/>
        </w:rPr>
        <w:t xml:space="preserve">whether the LADO thinks the person concerned should be suspended, and whether they have any other suggestions about the actions the designated </w:t>
      </w:r>
      <w:r w:rsidR="006120DC">
        <w:rPr>
          <w:rFonts w:ascii="Arial" w:hAnsi="Arial" w:cs="Arial"/>
          <w:sz w:val="22"/>
          <w:szCs w:val="22"/>
        </w:rPr>
        <w:t>safeguarding lead</w:t>
      </w:r>
      <w:r w:rsidRPr="00114D9C">
        <w:rPr>
          <w:rFonts w:ascii="Arial" w:hAnsi="Arial" w:cs="Arial"/>
          <w:sz w:val="22"/>
          <w:szCs w:val="22"/>
        </w:rPr>
        <w:t xml:space="preserve"> has taken to ensure the safety of the children and staff attending the setting</w:t>
      </w:r>
    </w:p>
    <w:p w14:paraId="05FE4FE7" w14:textId="6C07E537" w:rsidR="00114D9C" w:rsidRPr="00114D9C" w:rsidRDefault="00114D9C" w:rsidP="00114D9C">
      <w:pPr>
        <w:numPr>
          <w:ilvl w:val="0"/>
          <w:numId w:val="37"/>
        </w:numPr>
        <w:suppressAutoHyphens w:val="0"/>
        <w:spacing w:before="120" w:after="120" w:line="360" w:lineRule="auto"/>
        <w:ind w:left="357" w:right="567" w:hanging="357"/>
        <w:rPr>
          <w:rFonts w:ascii="Arial" w:hAnsi="Arial" w:cs="Arial"/>
          <w:sz w:val="22"/>
          <w:szCs w:val="22"/>
        </w:rPr>
      </w:pPr>
      <w:r w:rsidRPr="00114D9C">
        <w:rPr>
          <w:rFonts w:ascii="Arial" w:hAnsi="Arial" w:cs="Arial"/>
          <w:sz w:val="22"/>
          <w:szCs w:val="22"/>
        </w:rPr>
        <w:t>The designated</w:t>
      </w:r>
      <w:r w:rsidR="00B3546A">
        <w:rPr>
          <w:rFonts w:ascii="Arial" w:hAnsi="Arial" w:cs="Arial"/>
          <w:sz w:val="22"/>
          <w:szCs w:val="22"/>
        </w:rPr>
        <w:t xml:space="preserve"> safeguarding lead</w:t>
      </w:r>
      <w:r w:rsidRPr="00114D9C">
        <w:rPr>
          <w:rFonts w:ascii="Arial" w:hAnsi="Arial" w:cs="Arial"/>
          <w:sz w:val="22"/>
          <w:szCs w:val="22"/>
        </w:rPr>
        <w:t xml:space="preserve"> records details of discussions and liaison with the LADO including dates, type of contact, advice given, actions agreed and updates on the child’s case file.</w:t>
      </w:r>
    </w:p>
    <w:p w14:paraId="084BF27D" w14:textId="05262829" w:rsidR="00114D9C" w:rsidRPr="00114D9C" w:rsidRDefault="00114D9C" w:rsidP="00114D9C">
      <w:pPr>
        <w:numPr>
          <w:ilvl w:val="0"/>
          <w:numId w:val="37"/>
        </w:numPr>
        <w:suppressAutoHyphens w:val="0"/>
        <w:spacing w:before="120" w:after="120" w:line="360" w:lineRule="auto"/>
        <w:ind w:left="357" w:hanging="357"/>
        <w:rPr>
          <w:rFonts w:ascii="Arial" w:hAnsi="Arial" w:cs="Arial"/>
          <w:sz w:val="22"/>
          <w:szCs w:val="22"/>
        </w:rPr>
      </w:pPr>
      <w:r w:rsidRPr="00114D9C">
        <w:rPr>
          <w:rFonts w:ascii="Arial" w:hAnsi="Arial" w:cs="Arial"/>
          <w:sz w:val="22"/>
          <w:szCs w:val="22"/>
        </w:rPr>
        <w:t xml:space="preserve">Parents are not normally informed until discussion with the LADO has taken place, however in some circumstances the </w:t>
      </w:r>
      <w:r w:rsidR="00200C81">
        <w:rPr>
          <w:rFonts w:ascii="Arial" w:hAnsi="Arial" w:cs="Arial"/>
          <w:bCs/>
          <w:sz w:val="22"/>
          <w:szCs w:val="22"/>
        </w:rPr>
        <w:t>designated safeguarding lead</w:t>
      </w:r>
      <w:r w:rsidRPr="00114D9C">
        <w:rPr>
          <w:rFonts w:ascii="Arial" w:hAnsi="Arial" w:cs="Arial"/>
          <w:sz w:val="22"/>
          <w:szCs w:val="22"/>
        </w:rPr>
        <w:t xml:space="preserve"> may need to advise parents of an incident involving their child straight away, for example if the child has been injured and requires medical treatment.</w:t>
      </w:r>
    </w:p>
    <w:p w14:paraId="64A26745" w14:textId="77777777" w:rsidR="00114D9C" w:rsidRPr="00114D9C" w:rsidRDefault="00114D9C" w:rsidP="00114D9C">
      <w:pPr>
        <w:numPr>
          <w:ilvl w:val="0"/>
          <w:numId w:val="37"/>
        </w:numPr>
        <w:suppressAutoHyphens w:val="0"/>
        <w:spacing w:before="120" w:after="120" w:line="360" w:lineRule="auto"/>
        <w:ind w:left="357" w:hanging="357"/>
        <w:rPr>
          <w:rFonts w:ascii="Arial" w:hAnsi="Arial" w:cs="Arial"/>
          <w:color w:val="000000"/>
          <w:sz w:val="22"/>
          <w:szCs w:val="22"/>
        </w:rPr>
      </w:pPr>
      <w:r w:rsidRPr="00114D9C">
        <w:rPr>
          <w:rFonts w:ascii="Arial" w:hAnsi="Arial" w:cs="Arial"/>
          <w:color w:val="000000"/>
          <w:sz w:val="22"/>
          <w:szCs w:val="22"/>
        </w:rPr>
        <w:t xml:space="preserve">Staff do not investigate the matter unless the LADO has specifically advised them to investigate internally. Guidance should also be sought from the LADO regarding whether or not suspension should be considered. The person dealing with the allegation must take steps to ensure that the immediate safety of children, parents and staff is assured. It may be that in the short-term measures other than suspension, such as requiring a staff member to be office based for a day, or ensuring they do not work unsupervised, can be employed until contact is made with the LADO and advice given. </w:t>
      </w:r>
    </w:p>
    <w:p w14:paraId="4560B54E" w14:textId="4DE532A3" w:rsidR="00114D9C" w:rsidRPr="00114D9C" w:rsidRDefault="00114D9C" w:rsidP="00114D9C">
      <w:pPr>
        <w:numPr>
          <w:ilvl w:val="0"/>
          <w:numId w:val="37"/>
        </w:numPr>
        <w:suppressAutoHyphens w:val="0"/>
        <w:spacing w:before="120" w:after="120" w:line="360" w:lineRule="auto"/>
        <w:ind w:left="357" w:hanging="357"/>
        <w:rPr>
          <w:rFonts w:ascii="Arial" w:hAnsi="Arial" w:cs="Arial"/>
          <w:bCs/>
          <w:sz w:val="22"/>
          <w:szCs w:val="22"/>
        </w:rPr>
      </w:pPr>
      <w:r w:rsidRPr="00114D9C">
        <w:rPr>
          <w:rFonts w:ascii="Arial" w:hAnsi="Arial" w:cs="Arial"/>
          <w:sz w:val="22"/>
          <w:szCs w:val="22"/>
        </w:rPr>
        <w:lastRenderedPageBreak/>
        <w:t xml:space="preserve">The </w:t>
      </w:r>
      <w:r w:rsidR="00200C81">
        <w:rPr>
          <w:rFonts w:ascii="Arial" w:hAnsi="Arial" w:cs="Arial"/>
          <w:bCs/>
          <w:sz w:val="22"/>
          <w:szCs w:val="22"/>
        </w:rPr>
        <w:t>designated safeguarding lead</w:t>
      </w:r>
      <w:r w:rsidRPr="00114D9C">
        <w:rPr>
          <w:rFonts w:ascii="Arial" w:hAnsi="Arial" w:cs="Arial"/>
          <w:bCs/>
          <w:sz w:val="22"/>
          <w:szCs w:val="22"/>
        </w:rPr>
        <w:t xml:space="preserve"> ensures staff fill in 06.1</w:t>
      </w:r>
      <w:r w:rsidR="00754B0A">
        <w:rPr>
          <w:rFonts w:ascii="Arial" w:hAnsi="Arial" w:cs="Arial"/>
          <w:bCs/>
          <w:sz w:val="22"/>
          <w:szCs w:val="22"/>
        </w:rPr>
        <w:t>a</w:t>
      </w:r>
      <w:r w:rsidRPr="00114D9C">
        <w:rPr>
          <w:rFonts w:ascii="Arial" w:hAnsi="Arial" w:cs="Arial"/>
          <w:bCs/>
          <w:sz w:val="22"/>
          <w:szCs w:val="22"/>
        </w:rPr>
        <w:t xml:space="preserve"> Safeguarding </w:t>
      </w:r>
      <w:r w:rsidR="00754B0A">
        <w:rPr>
          <w:rFonts w:ascii="Arial" w:hAnsi="Arial" w:cs="Arial"/>
          <w:bCs/>
          <w:sz w:val="22"/>
          <w:szCs w:val="22"/>
        </w:rPr>
        <w:t xml:space="preserve">child protection concern </w:t>
      </w:r>
      <w:r w:rsidRPr="00114D9C">
        <w:rPr>
          <w:rFonts w:ascii="Arial" w:hAnsi="Arial" w:cs="Arial"/>
          <w:bCs/>
          <w:sz w:val="22"/>
          <w:szCs w:val="22"/>
        </w:rPr>
        <w:t>form.</w:t>
      </w:r>
    </w:p>
    <w:p w14:paraId="2A18591D" w14:textId="2DA010A5" w:rsidR="00114D9C" w:rsidRPr="00114D9C" w:rsidRDefault="00114D9C" w:rsidP="00114D9C">
      <w:pPr>
        <w:numPr>
          <w:ilvl w:val="0"/>
          <w:numId w:val="37"/>
        </w:numPr>
        <w:suppressAutoHyphens w:val="0"/>
        <w:spacing w:before="120" w:after="120" w:line="360" w:lineRule="auto"/>
        <w:ind w:left="357" w:hanging="357"/>
        <w:rPr>
          <w:rFonts w:ascii="Arial" w:hAnsi="Arial" w:cs="Arial"/>
          <w:bCs/>
          <w:sz w:val="22"/>
          <w:szCs w:val="22"/>
        </w:rPr>
      </w:pPr>
      <w:r w:rsidRPr="00114D9C">
        <w:rPr>
          <w:rFonts w:ascii="Arial" w:hAnsi="Arial" w:cs="Arial"/>
          <w:bCs/>
          <w:sz w:val="22"/>
          <w:szCs w:val="22"/>
        </w:rPr>
        <w:t xml:space="preserve">If after discussion with the </w:t>
      </w:r>
      <w:r w:rsidR="00200C81">
        <w:rPr>
          <w:rFonts w:ascii="Arial" w:hAnsi="Arial" w:cs="Arial"/>
          <w:bCs/>
          <w:sz w:val="22"/>
          <w:szCs w:val="22"/>
        </w:rPr>
        <w:t>designated safeguarding lead</w:t>
      </w:r>
      <w:r w:rsidRPr="00114D9C">
        <w:rPr>
          <w:rFonts w:ascii="Arial" w:hAnsi="Arial" w:cs="Arial"/>
          <w:bCs/>
          <w:sz w:val="22"/>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031F76F8" w14:textId="17D7971A" w:rsidR="00114D9C" w:rsidRPr="00114D9C" w:rsidRDefault="00114D9C" w:rsidP="00114D9C">
      <w:pPr>
        <w:numPr>
          <w:ilvl w:val="0"/>
          <w:numId w:val="37"/>
        </w:numPr>
        <w:suppressAutoHyphens w:val="0"/>
        <w:spacing w:before="120" w:after="120" w:line="360" w:lineRule="auto"/>
        <w:ind w:left="357" w:hanging="357"/>
        <w:rPr>
          <w:rFonts w:ascii="Arial" w:hAnsi="Arial" w:cs="Arial"/>
          <w:bCs/>
          <w:sz w:val="22"/>
          <w:szCs w:val="22"/>
        </w:rPr>
      </w:pPr>
      <w:r w:rsidRPr="00114D9C">
        <w:rPr>
          <w:rFonts w:ascii="Arial" w:hAnsi="Arial" w:cs="Arial"/>
          <w:bCs/>
          <w:sz w:val="22"/>
          <w:szCs w:val="22"/>
        </w:rPr>
        <w:t xml:space="preserve">If notification to Ofsted is required the </w:t>
      </w:r>
      <w:r w:rsidR="00200C81">
        <w:rPr>
          <w:rFonts w:ascii="Arial" w:hAnsi="Arial" w:cs="Arial"/>
          <w:bCs/>
          <w:sz w:val="22"/>
          <w:szCs w:val="22"/>
        </w:rPr>
        <w:t>designated safeguarding lead</w:t>
      </w:r>
      <w:r w:rsidRPr="00114D9C">
        <w:rPr>
          <w:rFonts w:ascii="Arial" w:hAnsi="Arial" w:cs="Arial"/>
          <w:bCs/>
          <w:sz w:val="22"/>
          <w:szCs w:val="22"/>
        </w:rPr>
        <w:t xml:space="preserve"> will inform Ofsted as soon as possible, but no later than 14 days after the event has occurred. The </w:t>
      </w:r>
      <w:r w:rsidR="00200C81">
        <w:rPr>
          <w:rFonts w:ascii="Arial" w:hAnsi="Arial" w:cs="Arial"/>
          <w:bCs/>
          <w:sz w:val="22"/>
          <w:szCs w:val="22"/>
        </w:rPr>
        <w:t>designated safeguarding lead</w:t>
      </w:r>
      <w:r w:rsidRPr="00114D9C">
        <w:rPr>
          <w:rFonts w:ascii="Arial" w:hAnsi="Arial" w:cs="Arial"/>
          <w:bCs/>
          <w:sz w:val="22"/>
          <w:szCs w:val="22"/>
        </w:rPr>
        <w:t xml:space="preserve"> will liaise with the designated officer about notifying Ofsted.</w:t>
      </w:r>
    </w:p>
    <w:p w14:paraId="6923BBDE" w14:textId="59B6D0AD" w:rsidR="00114D9C" w:rsidRPr="00114D9C" w:rsidRDefault="00114D9C" w:rsidP="00114D9C">
      <w:pPr>
        <w:numPr>
          <w:ilvl w:val="0"/>
          <w:numId w:val="37"/>
        </w:numPr>
        <w:suppressAutoHyphens w:val="0"/>
        <w:spacing w:before="120" w:after="120" w:line="360" w:lineRule="auto"/>
        <w:ind w:left="357" w:hanging="357"/>
        <w:rPr>
          <w:rFonts w:ascii="Arial" w:hAnsi="Arial" w:cs="Arial"/>
          <w:sz w:val="22"/>
          <w:szCs w:val="22"/>
        </w:rPr>
      </w:pPr>
      <w:r w:rsidRPr="00114D9C">
        <w:rPr>
          <w:rFonts w:ascii="Arial" w:hAnsi="Arial" w:cs="Arial"/>
          <w:bCs/>
          <w:sz w:val="22"/>
          <w:szCs w:val="22"/>
        </w:rPr>
        <w:t xml:space="preserve">The </w:t>
      </w:r>
      <w:r w:rsidR="00200C81">
        <w:rPr>
          <w:rFonts w:ascii="Arial" w:hAnsi="Arial" w:cs="Arial"/>
          <w:bCs/>
          <w:sz w:val="22"/>
          <w:szCs w:val="22"/>
        </w:rPr>
        <w:t>designated safeguarding lead</w:t>
      </w:r>
      <w:r w:rsidRPr="00114D9C">
        <w:rPr>
          <w:rFonts w:ascii="Arial" w:hAnsi="Arial" w:cs="Arial"/>
          <w:bCs/>
          <w:sz w:val="22"/>
          <w:szCs w:val="22"/>
        </w:rPr>
        <w:t xml:space="preserve"> ensures that the 06.1</w:t>
      </w:r>
      <w:r w:rsidR="00754B0A">
        <w:rPr>
          <w:rFonts w:ascii="Arial" w:hAnsi="Arial" w:cs="Arial"/>
          <w:bCs/>
          <w:sz w:val="22"/>
          <w:szCs w:val="22"/>
        </w:rPr>
        <w:t>a</w:t>
      </w:r>
      <w:r w:rsidRPr="00114D9C">
        <w:rPr>
          <w:rFonts w:ascii="Arial" w:hAnsi="Arial" w:cs="Arial"/>
          <w:bCs/>
          <w:sz w:val="22"/>
          <w:szCs w:val="22"/>
        </w:rPr>
        <w:t xml:space="preserve"> </w:t>
      </w:r>
      <w:r w:rsidR="00754B0A">
        <w:rPr>
          <w:rFonts w:ascii="Arial" w:hAnsi="Arial" w:cs="Arial"/>
          <w:bCs/>
          <w:sz w:val="22"/>
          <w:szCs w:val="22"/>
        </w:rPr>
        <w:t>S</w:t>
      </w:r>
      <w:r w:rsidRPr="00114D9C">
        <w:rPr>
          <w:rFonts w:ascii="Arial" w:hAnsi="Arial" w:cs="Arial"/>
          <w:bCs/>
          <w:sz w:val="22"/>
          <w:szCs w:val="22"/>
        </w:rPr>
        <w:t xml:space="preserve">afeguarding </w:t>
      </w:r>
      <w:r w:rsidR="00754B0A">
        <w:rPr>
          <w:rFonts w:ascii="Arial" w:hAnsi="Arial" w:cs="Arial"/>
          <w:bCs/>
          <w:sz w:val="22"/>
          <w:szCs w:val="22"/>
        </w:rPr>
        <w:t>child protection concern</w:t>
      </w:r>
      <w:r w:rsidRPr="00114D9C">
        <w:rPr>
          <w:rFonts w:ascii="Arial" w:hAnsi="Arial" w:cs="Arial"/>
          <w:bCs/>
          <w:sz w:val="22"/>
          <w:szCs w:val="22"/>
        </w:rPr>
        <w:t xml:space="preserve"> form is </w:t>
      </w:r>
      <w:r w:rsidR="005C1337">
        <w:rPr>
          <w:rFonts w:ascii="Arial" w:hAnsi="Arial" w:cs="Arial"/>
          <w:bCs/>
          <w:sz w:val="22"/>
          <w:szCs w:val="22"/>
        </w:rPr>
        <w:t>updat</w:t>
      </w:r>
      <w:r w:rsidRPr="00114D9C">
        <w:rPr>
          <w:rFonts w:ascii="Arial" w:hAnsi="Arial" w:cs="Arial"/>
          <w:bCs/>
          <w:sz w:val="22"/>
          <w:szCs w:val="22"/>
        </w:rPr>
        <w:t xml:space="preserve">ed </w:t>
      </w:r>
      <w:r w:rsidR="00D10643">
        <w:rPr>
          <w:rFonts w:ascii="Arial" w:hAnsi="Arial" w:cs="Arial"/>
          <w:bCs/>
          <w:sz w:val="22"/>
          <w:szCs w:val="22"/>
        </w:rPr>
        <w:t>and</w:t>
      </w:r>
      <w:r w:rsidRPr="00114D9C">
        <w:rPr>
          <w:rFonts w:ascii="Arial" w:hAnsi="Arial" w:cs="Arial"/>
          <w:bCs/>
          <w:sz w:val="22"/>
          <w:szCs w:val="22"/>
        </w:rPr>
        <w:t xml:space="preserve"> sent to the designated officer</w:t>
      </w:r>
      <w:r w:rsidR="002E5FB6">
        <w:rPr>
          <w:rFonts w:ascii="Arial" w:hAnsi="Arial" w:cs="Arial"/>
          <w:bCs/>
          <w:sz w:val="22"/>
          <w:szCs w:val="22"/>
        </w:rPr>
        <w:t>/manager</w:t>
      </w:r>
      <w:r w:rsidRPr="00114D9C">
        <w:rPr>
          <w:rFonts w:ascii="Arial" w:hAnsi="Arial" w:cs="Arial"/>
          <w:bCs/>
          <w:sz w:val="22"/>
          <w:szCs w:val="22"/>
        </w:rPr>
        <w:t xml:space="preserve">. If the designated officer is unavailable their equivalent </w:t>
      </w:r>
      <w:r w:rsidRPr="00114D9C">
        <w:rPr>
          <w:rFonts w:ascii="Arial" w:hAnsi="Arial" w:cs="Arial"/>
          <w:sz w:val="22"/>
          <w:szCs w:val="22"/>
        </w:rPr>
        <w:t>must be contacted.</w:t>
      </w:r>
    </w:p>
    <w:p w14:paraId="1AEB2133" w14:textId="77777777" w:rsidR="00114D9C" w:rsidRPr="00114D9C" w:rsidRDefault="00114D9C" w:rsidP="00114D9C">
      <w:pPr>
        <w:numPr>
          <w:ilvl w:val="0"/>
          <w:numId w:val="37"/>
        </w:numPr>
        <w:suppressAutoHyphens w:val="0"/>
        <w:spacing w:before="120" w:after="120" w:line="360" w:lineRule="auto"/>
        <w:ind w:left="357" w:right="567" w:hanging="357"/>
        <w:rPr>
          <w:rFonts w:ascii="Arial" w:hAnsi="Arial" w:cs="Arial"/>
          <w:sz w:val="22"/>
          <w:szCs w:val="22"/>
        </w:rPr>
      </w:pPr>
      <w:r w:rsidRPr="00114D9C">
        <w:rPr>
          <w:rFonts w:ascii="Arial" w:hAnsi="Arial" w:cs="Arial"/>
          <w:sz w:val="22"/>
          <w:szCs w:val="22"/>
        </w:rPr>
        <w:t>Avenues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49655B12" w14:textId="3EFD4AF4" w:rsidR="00114D9C" w:rsidRPr="00114D9C" w:rsidRDefault="00114D9C" w:rsidP="00114D9C">
      <w:pPr>
        <w:numPr>
          <w:ilvl w:val="0"/>
          <w:numId w:val="37"/>
        </w:numPr>
        <w:suppressAutoHyphens w:val="0"/>
        <w:spacing w:before="120" w:after="120" w:line="360" w:lineRule="auto"/>
        <w:ind w:left="357" w:hanging="357"/>
        <w:rPr>
          <w:rFonts w:ascii="Arial" w:hAnsi="Arial" w:cs="Arial"/>
          <w:b/>
          <w:sz w:val="22"/>
          <w:szCs w:val="22"/>
        </w:rPr>
      </w:pPr>
      <w:r w:rsidRPr="00114D9C">
        <w:rPr>
          <w:rFonts w:ascii="Arial" w:hAnsi="Arial" w:cs="Arial"/>
          <w:sz w:val="22"/>
          <w:szCs w:val="22"/>
        </w:rPr>
        <w:t xml:space="preserve">The </w:t>
      </w:r>
      <w:r w:rsidR="00200C81">
        <w:rPr>
          <w:rFonts w:ascii="Arial" w:hAnsi="Arial" w:cs="Arial"/>
          <w:bCs/>
          <w:sz w:val="22"/>
          <w:szCs w:val="22"/>
        </w:rPr>
        <w:t>designated safeguarding lead</w:t>
      </w:r>
      <w:r w:rsidRPr="00114D9C">
        <w:rPr>
          <w:rFonts w:ascii="Arial" w:hAnsi="Arial" w:cs="Arial"/>
          <w:sz w:val="22"/>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 and staff are coming and going and doors are left open.</w:t>
      </w:r>
    </w:p>
    <w:p w14:paraId="5063AE8F" w14:textId="77777777" w:rsidR="00114D9C" w:rsidRPr="00114D9C" w:rsidRDefault="00114D9C" w:rsidP="00114D9C">
      <w:pPr>
        <w:numPr>
          <w:ilvl w:val="0"/>
          <w:numId w:val="37"/>
        </w:numPr>
        <w:suppressAutoHyphens w:val="0"/>
        <w:spacing w:before="120" w:after="120" w:line="360" w:lineRule="auto"/>
        <w:ind w:left="357" w:hanging="357"/>
        <w:rPr>
          <w:rFonts w:ascii="Arial" w:hAnsi="Arial" w:cs="Arial"/>
          <w:b/>
          <w:sz w:val="22"/>
          <w:szCs w:val="22"/>
        </w:rPr>
      </w:pPr>
      <w:r w:rsidRPr="00114D9C">
        <w:rPr>
          <w:rFonts w:ascii="Arial" w:hAnsi="Arial" w:cs="Arial"/>
          <w:sz w:val="22"/>
          <w:szCs w:val="22"/>
        </w:rPr>
        <w:t>All allegations are investigated even if the person involved resigns or ceases to be a volunteer.</w:t>
      </w:r>
    </w:p>
    <w:p w14:paraId="1B2C88CE" w14:textId="77777777" w:rsidR="00114D9C" w:rsidRPr="00114D9C" w:rsidRDefault="00114D9C" w:rsidP="00114D9C">
      <w:pPr>
        <w:spacing w:before="120" w:after="120" w:line="360" w:lineRule="auto"/>
        <w:rPr>
          <w:rFonts w:ascii="Arial" w:hAnsi="Arial" w:cs="Arial"/>
          <w:b/>
          <w:sz w:val="22"/>
          <w:szCs w:val="22"/>
        </w:rPr>
      </w:pPr>
      <w:r w:rsidRPr="00114D9C">
        <w:rPr>
          <w:rFonts w:ascii="Arial" w:hAnsi="Arial" w:cs="Arial"/>
          <w:b/>
          <w:sz w:val="22"/>
          <w:szCs w:val="22"/>
        </w:rPr>
        <w:t>Allegations against agency staff</w:t>
      </w:r>
    </w:p>
    <w:p w14:paraId="16890D0C" w14:textId="79C91973" w:rsidR="00114D9C" w:rsidRPr="00114D9C" w:rsidRDefault="00114D9C" w:rsidP="00114D9C">
      <w:pPr>
        <w:spacing w:before="120" w:after="120" w:line="360" w:lineRule="auto"/>
        <w:rPr>
          <w:rFonts w:ascii="Arial" w:hAnsi="Arial" w:cs="Arial"/>
          <w:b/>
          <w:color w:val="000000"/>
          <w:sz w:val="22"/>
          <w:szCs w:val="22"/>
        </w:rPr>
      </w:pPr>
      <w:r w:rsidRPr="00114D9C">
        <w:rPr>
          <w:rFonts w:ascii="Arial" w:hAnsi="Arial" w:cs="Arial"/>
          <w:sz w:val="22"/>
          <w:szCs w:val="22"/>
        </w:rPr>
        <w:t xml:space="preserve">Any allegations against agency staff must be responded to as detailed in this procedure. In addition, the </w:t>
      </w:r>
      <w:r w:rsidR="00200C81">
        <w:rPr>
          <w:rFonts w:ascii="Arial" w:hAnsi="Arial" w:cs="Arial"/>
          <w:sz w:val="22"/>
          <w:szCs w:val="22"/>
        </w:rPr>
        <w:t>designated safeguarding lead</w:t>
      </w:r>
      <w:r w:rsidRPr="00114D9C">
        <w:rPr>
          <w:rFonts w:ascii="Arial" w:hAnsi="Arial" w:cs="Arial"/>
          <w:sz w:val="22"/>
          <w:szCs w:val="22"/>
        </w:rPr>
        <w:t xml:space="preserve"> must contact the agency following advice from the LADO</w:t>
      </w:r>
    </w:p>
    <w:p w14:paraId="22C64068" w14:textId="30325462" w:rsidR="00114D9C" w:rsidRPr="00114D9C" w:rsidRDefault="00114D9C" w:rsidP="00114D9C">
      <w:pPr>
        <w:spacing w:before="120" w:after="120" w:line="360" w:lineRule="auto"/>
        <w:rPr>
          <w:rFonts w:ascii="Arial" w:hAnsi="Arial" w:cs="Arial"/>
          <w:b/>
          <w:sz w:val="22"/>
          <w:szCs w:val="22"/>
        </w:rPr>
      </w:pPr>
      <w:r w:rsidRPr="00114D9C">
        <w:rPr>
          <w:rFonts w:ascii="Arial" w:hAnsi="Arial" w:cs="Arial"/>
          <w:b/>
          <w:sz w:val="22"/>
          <w:szCs w:val="22"/>
        </w:rPr>
        <w:t xml:space="preserve">Allegations against the </w:t>
      </w:r>
      <w:r w:rsidR="00200C81">
        <w:rPr>
          <w:rFonts w:ascii="Arial" w:hAnsi="Arial" w:cs="Arial"/>
          <w:b/>
          <w:sz w:val="22"/>
          <w:szCs w:val="22"/>
        </w:rPr>
        <w:t>designated safeguarding lead</w:t>
      </w:r>
      <w:r w:rsidRPr="00114D9C">
        <w:rPr>
          <w:rFonts w:ascii="Arial" w:hAnsi="Arial" w:cs="Arial"/>
          <w:b/>
          <w:sz w:val="22"/>
          <w:szCs w:val="22"/>
        </w:rPr>
        <w:t xml:space="preserve"> </w:t>
      </w:r>
    </w:p>
    <w:p w14:paraId="2AA18E5B" w14:textId="31E348EE" w:rsidR="00114D9C" w:rsidRPr="00114D9C" w:rsidRDefault="00114D9C" w:rsidP="00114D9C">
      <w:pPr>
        <w:pStyle w:val="ListParagraph"/>
        <w:numPr>
          <w:ilvl w:val="0"/>
          <w:numId w:val="34"/>
        </w:numPr>
        <w:suppressAutoHyphens w:val="0"/>
        <w:spacing w:before="120" w:after="120" w:line="360" w:lineRule="auto"/>
        <w:contextualSpacing w:val="0"/>
        <w:rPr>
          <w:rFonts w:ascii="Arial" w:hAnsi="Arial" w:cs="Arial"/>
          <w:sz w:val="22"/>
          <w:szCs w:val="22"/>
        </w:rPr>
      </w:pPr>
      <w:r w:rsidRPr="00114D9C">
        <w:rPr>
          <w:rFonts w:ascii="Arial" w:hAnsi="Arial" w:cs="Arial"/>
          <w:sz w:val="22"/>
          <w:szCs w:val="22"/>
        </w:rPr>
        <w:t xml:space="preserve">If a member of staff has concerns that the </w:t>
      </w:r>
      <w:r w:rsidR="00200C81">
        <w:rPr>
          <w:rFonts w:ascii="Arial" w:hAnsi="Arial" w:cs="Arial"/>
          <w:sz w:val="22"/>
          <w:szCs w:val="22"/>
        </w:rPr>
        <w:t>designated safeguarding lead</w:t>
      </w:r>
      <w:r w:rsidRPr="00114D9C">
        <w:rPr>
          <w:rFonts w:ascii="Arial" w:hAnsi="Arial" w:cs="Arial"/>
          <w:sz w:val="22"/>
          <w:szCs w:val="22"/>
        </w:rPr>
        <w:t xml:space="preserve"> has behaved in a way that indicates they are not suitable to work with children as listed above,</w:t>
      </w:r>
      <w:r w:rsidRPr="00114D9C">
        <w:rPr>
          <w:rStyle w:val="CommentReference"/>
          <w:rFonts w:ascii="Arial" w:hAnsi="Arial" w:cs="Arial"/>
          <w:sz w:val="22"/>
          <w:szCs w:val="22"/>
        </w:rPr>
        <w:t xml:space="preserve"> </w:t>
      </w:r>
      <w:r w:rsidRPr="00114D9C">
        <w:rPr>
          <w:rFonts w:ascii="Arial" w:hAnsi="Arial" w:cs="Arial"/>
          <w:sz w:val="22"/>
          <w:szCs w:val="22"/>
        </w:rPr>
        <w:t xml:space="preserve">this is reported to the designated officer who will investigate further. </w:t>
      </w:r>
    </w:p>
    <w:p w14:paraId="12DEF1DB" w14:textId="5A4E6CCC" w:rsidR="00114D9C" w:rsidRPr="00114D9C" w:rsidRDefault="00114D9C" w:rsidP="00114D9C">
      <w:pPr>
        <w:pStyle w:val="ListParagraph"/>
        <w:numPr>
          <w:ilvl w:val="0"/>
          <w:numId w:val="34"/>
        </w:numPr>
        <w:suppressAutoHyphens w:val="0"/>
        <w:spacing w:before="120" w:after="120" w:line="360" w:lineRule="auto"/>
        <w:contextualSpacing w:val="0"/>
        <w:rPr>
          <w:rFonts w:ascii="Arial" w:hAnsi="Arial" w:cs="Arial"/>
          <w:sz w:val="22"/>
          <w:szCs w:val="22"/>
        </w:rPr>
      </w:pPr>
      <w:r w:rsidRPr="00114D9C">
        <w:rPr>
          <w:rFonts w:ascii="Arial" w:hAnsi="Arial" w:cs="Arial"/>
          <w:sz w:val="22"/>
          <w:szCs w:val="22"/>
        </w:rPr>
        <w:lastRenderedPageBreak/>
        <w:t xml:space="preserve">During the investigation, the designated officer will identify another suitably experienced person to take on the role of </w:t>
      </w:r>
      <w:r w:rsidR="00200C81">
        <w:rPr>
          <w:rFonts w:ascii="Arial" w:hAnsi="Arial" w:cs="Arial"/>
          <w:sz w:val="22"/>
          <w:szCs w:val="22"/>
        </w:rPr>
        <w:t>designated safeguarding lead</w:t>
      </w:r>
      <w:r w:rsidRPr="00114D9C">
        <w:rPr>
          <w:rFonts w:ascii="Arial" w:hAnsi="Arial" w:cs="Arial"/>
          <w:sz w:val="22"/>
          <w:szCs w:val="22"/>
        </w:rPr>
        <w:t>.</w:t>
      </w:r>
    </w:p>
    <w:p w14:paraId="0DF12C43" w14:textId="4FBCE293" w:rsidR="00114D9C" w:rsidRPr="00114D9C" w:rsidRDefault="00114D9C" w:rsidP="00114D9C">
      <w:pPr>
        <w:pStyle w:val="ListParagraph"/>
        <w:numPr>
          <w:ilvl w:val="0"/>
          <w:numId w:val="34"/>
        </w:numPr>
        <w:suppressAutoHyphens w:val="0"/>
        <w:spacing w:before="120" w:after="120" w:line="360" w:lineRule="auto"/>
        <w:contextualSpacing w:val="0"/>
        <w:rPr>
          <w:rFonts w:ascii="Arial" w:hAnsi="Arial" w:cs="Arial"/>
          <w:sz w:val="22"/>
          <w:szCs w:val="22"/>
        </w:rPr>
      </w:pPr>
      <w:r w:rsidRPr="00114D9C">
        <w:rPr>
          <w:rFonts w:ascii="Arial" w:hAnsi="Arial" w:cs="Arial"/>
          <w:sz w:val="22"/>
          <w:szCs w:val="22"/>
        </w:rPr>
        <w:t xml:space="preserve">If an allegation is made against the designated officer, then the </w:t>
      </w:r>
      <w:r w:rsidR="00BA186B">
        <w:rPr>
          <w:rFonts w:ascii="Arial" w:hAnsi="Arial" w:cs="Arial"/>
          <w:sz w:val="22"/>
          <w:szCs w:val="22"/>
        </w:rPr>
        <w:t>t</w:t>
      </w:r>
      <w:r w:rsidRPr="00114D9C">
        <w:rPr>
          <w:rFonts w:ascii="Arial" w:hAnsi="Arial" w:cs="Arial"/>
          <w:sz w:val="22"/>
          <w:szCs w:val="22"/>
        </w:rPr>
        <w:t>rustees are informed.</w:t>
      </w:r>
    </w:p>
    <w:p w14:paraId="783BC7AD" w14:textId="77777777" w:rsidR="00114D9C" w:rsidRPr="00114D9C" w:rsidRDefault="00114D9C" w:rsidP="00114D9C">
      <w:pPr>
        <w:spacing w:before="120" w:after="120" w:line="360" w:lineRule="auto"/>
        <w:rPr>
          <w:rFonts w:ascii="Arial" w:hAnsi="Arial" w:cs="Arial"/>
          <w:b/>
          <w:sz w:val="22"/>
          <w:szCs w:val="22"/>
        </w:rPr>
      </w:pPr>
      <w:r w:rsidRPr="00114D9C">
        <w:rPr>
          <w:rFonts w:ascii="Arial" w:hAnsi="Arial" w:cs="Arial"/>
          <w:b/>
          <w:sz w:val="22"/>
          <w:szCs w:val="22"/>
        </w:rPr>
        <w:t>Recording</w:t>
      </w:r>
    </w:p>
    <w:p w14:paraId="286820AD" w14:textId="3EB858A6" w:rsidR="00114D9C" w:rsidRPr="00114D9C" w:rsidRDefault="00114D9C" w:rsidP="00114D9C">
      <w:pPr>
        <w:numPr>
          <w:ilvl w:val="0"/>
          <w:numId w:val="33"/>
        </w:numPr>
        <w:suppressAutoHyphens w:val="0"/>
        <w:spacing w:before="120" w:after="120" w:line="360" w:lineRule="auto"/>
        <w:rPr>
          <w:rFonts w:ascii="Arial" w:hAnsi="Arial" w:cs="Arial"/>
          <w:sz w:val="22"/>
          <w:szCs w:val="22"/>
        </w:rPr>
      </w:pPr>
      <w:r w:rsidRPr="00114D9C">
        <w:rPr>
          <w:rFonts w:ascii="Arial" w:hAnsi="Arial" w:cs="Arial"/>
          <w:sz w:val="22"/>
          <w:szCs w:val="22"/>
        </w:rPr>
        <w:t>A record is made of an allegation/concern, along with supporting information, using 06.1</w:t>
      </w:r>
      <w:r w:rsidR="00754B0A">
        <w:rPr>
          <w:rFonts w:ascii="Arial" w:hAnsi="Arial" w:cs="Arial"/>
          <w:sz w:val="22"/>
          <w:szCs w:val="22"/>
        </w:rPr>
        <w:t>a</w:t>
      </w:r>
      <w:r w:rsidRPr="00114D9C">
        <w:rPr>
          <w:rFonts w:ascii="Arial" w:hAnsi="Arial" w:cs="Arial"/>
          <w:sz w:val="22"/>
          <w:szCs w:val="22"/>
        </w:rPr>
        <w:t xml:space="preserve"> Safeguarding </w:t>
      </w:r>
      <w:r w:rsidR="00754B0A">
        <w:rPr>
          <w:rFonts w:ascii="Arial" w:hAnsi="Arial" w:cs="Arial"/>
          <w:sz w:val="22"/>
          <w:szCs w:val="22"/>
        </w:rPr>
        <w:t>child protection concern</w:t>
      </w:r>
      <w:r w:rsidRPr="00114D9C">
        <w:rPr>
          <w:rFonts w:ascii="Arial" w:hAnsi="Arial" w:cs="Arial"/>
          <w:sz w:val="22"/>
          <w:szCs w:val="22"/>
        </w:rPr>
        <w:t xml:space="preserve"> form</w:t>
      </w:r>
      <w:r w:rsidR="008C40F6">
        <w:rPr>
          <w:rFonts w:ascii="Arial" w:hAnsi="Arial" w:cs="Arial"/>
          <w:sz w:val="22"/>
          <w:szCs w:val="22"/>
        </w:rPr>
        <w:t>.</w:t>
      </w:r>
      <w:r w:rsidRPr="00114D9C">
        <w:rPr>
          <w:rFonts w:ascii="Arial" w:hAnsi="Arial" w:cs="Arial"/>
          <w:sz w:val="22"/>
          <w:szCs w:val="22"/>
        </w:rPr>
        <w:t xml:space="preserve"> This is then entered</w:t>
      </w:r>
      <w:r w:rsidR="00754B0A">
        <w:rPr>
          <w:rFonts w:ascii="Arial" w:hAnsi="Arial" w:cs="Arial"/>
          <w:sz w:val="22"/>
          <w:szCs w:val="22"/>
        </w:rPr>
        <w:t xml:space="preserve"> in the confidential safeguarding file.</w:t>
      </w:r>
    </w:p>
    <w:p w14:paraId="3DBA44D2" w14:textId="0D370A12" w:rsidR="00114D9C" w:rsidRPr="00114D9C" w:rsidRDefault="00114D9C" w:rsidP="00114D9C">
      <w:pPr>
        <w:numPr>
          <w:ilvl w:val="0"/>
          <w:numId w:val="33"/>
        </w:numPr>
        <w:suppressAutoHyphens w:val="0"/>
        <w:spacing w:before="120" w:after="120" w:line="360" w:lineRule="auto"/>
        <w:rPr>
          <w:rFonts w:ascii="Arial" w:hAnsi="Arial" w:cs="Arial"/>
          <w:sz w:val="22"/>
          <w:szCs w:val="22"/>
        </w:rPr>
      </w:pPr>
      <w:r w:rsidRPr="00114D9C">
        <w:rPr>
          <w:rFonts w:ascii="Arial" w:hAnsi="Arial" w:cs="Arial"/>
          <w:sz w:val="22"/>
          <w:szCs w:val="22"/>
        </w:rPr>
        <w:t xml:space="preserve">If the allegation refers to more than one child, this is recorded </w:t>
      </w:r>
      <w:r w:rsidR="005C1337">
        <w:rPr>
          <w:rFonts w:ascii="Arial" w:hAnsi="Arial" w:cs="Arial"/>
          <w:sz w:val="22"/>
          <w:szCs w:val="22"/>
        </w:rPr>
        <w:t>on a separate form for each child.</w:t>
      </w:r>
    </w:p>
    <w:p w14:paraId="2DEEFA11" w14:textId="31CF60BF" w:rsidR="00114D9C" w:rsidRPr="00114D9C" w:rsidRDefault="00114D9C" w:rsidP="00114D9C">
      <w:pPr>
        <w:numPr>
          <w:ilvl w:val="0"/>
          <w:numId w:val="33"/>
        </w:numPr>
        <w:suppressAutoHyphens w:val="0"/>
        <w:spacing w:before="120" w:after="120" w:line="360" w:lineRule="auto"/>
        <w:rPr>
          <w:rFonts w:ascii="Arial" w:hAnsi="Arial" w:cs="Arial"/>
          <w:sz w:val="22"/>
          <w:szCs w:val="22"/>
        </w:rPr>
      </w:pPr>
      <w:r w:rsidRPr="00114D9C">
        <w:rPr>
          <w:rFonts w:ascii="Arial" w:hAnsi="Arial" w:cs="Arial"/>
          <w:sz w:val="22"/>
          <w:szCs w:val="22"/>
        </w:rPr>
        <w:t xml:space="preserve">If relevant, a child protection referral is made, with details </w:t>
      </w:r>
      <w:r w:rsidR="005C1337">
        <w:rPr>
          <w:rFonts w:ascii="Arial" w:hAnsi="Arial" w:cs="Arial"/>
          <w:sz w:val="22"/>
          <w:szCs w:val="22"/>
        </w:rPr>
        <w:t>summarised on the 06.1a Safeguarding child protection concern form</w:t>
      </w:r>
    </w:p>
    <w:p w14:paraId="43FC267B" w14:textId="77777777" w:rsidR="00114D9C" w:rsidRPr="00114D9C" w:rsidRDefault="00114D9C" w:rsidP="00114D9C">
      <w:pPr>
        <w:spacing w:before="120" w:after="120" w:line="360" w:lineRule="auto"/>
        <w:rPr>
          <w:rFonts w:ascii="Arial" w:hAnsi="Arial" w:cs="Arial"/>
          <w:b/>
          <w:color w:val="000000" w:themeColor="text1"/>
          <w:sz w:val="22"/>
          <w:szCs w:val="22"/>
        </w:rPr>
      </w:pPr>
      <w:r w:rsidRPr="00114D9C">
        <w:rPr>
          <w:rFonts w:ascii="Arial" w:hAnsi="Arial" w:cs="Arial"/>
          <w:b/>
          <w:color w:val="000000" w:themeColor="text1"/>
          <w:sz w:val="22"/>
          <w:szCs w:val="22"/>
        </w:rPr>
        <w:t>Disclosure and Barring Service</w:t>
      </w:r>
      <w:r w:rsidRPr="00114D9C">
        <w:rPr>
          <w:rFonts w:ascii="Arial" w:hAnsi="Arial" w:cs="Arial"/>
          <w:b/>
          <w:color w:val="000000" w:themeColor="text1"/>
          <w:sz w:val="22"/>
          <w:szCs w:val="22"/>
          <w:highlight w:val="yellow"/>
        </w:rPr>
        <w:t xml:space="preserve"> </w:t>
      </w:r>
    </w:p>
    <w:p w14:paraId="3B5D2163" w14:textId="77777777" w:rsidR="00114D9C" w:rsidRPr="00114D9C" w:rsidRDefault="00114D9C" w:rsidP="00114D9C">
      <w:pPr>
        <w:numPr>
          <w:ilvl w:val="0"/>
          <w:numId w:val="33"/>
        </w:numPr>
        <w:suppressAutoHyphens w:val="0"/>
        <w:spacing w:before="120" w:after="120" w:line="360" w:lineRule="auto"/>
        <w:ind w:left="357" w:hanging="357"/>
        <w:rPr>
          <w:rFonts w:ascii="Arial" w:hAnsi="Arial" w:cs="Arial"/>
          <w:color w:val="000000" w:themeColor="text1"/>
          <w:sz w:val="22"/>
          <w:szCs w:val="22"/>
        </w:rPr>
      </w:pPr>
      <w:r w:rsidRPr="00114D9C">
        <w:rPr>
          <w:rFonts w:ascii="Arial" w:hAnsi="Arial" w:cs="Arial"/>
          <w:color w:val="000000" w:themeColor="text1"/>
          <w:sz w:val="22"/>
          <w:szCs w:val="22"/>
        </w:rPr>
        <w:t>If a member of staff is dismissed because of a proven or strong likelihood of child abuse, inappropriate behaviour towards a child</w:t>
      </w:r>
      <w:r w:rsidRPr="00114D9C">
        <w:rPr>
          <w:rFonts w:ascii="Arial" w:hAnsi="Arial" w:cs="Arial"/>
          <w:b/>
          <w:color w:val="000000" w:themeColor="text1"/>
          <w:sz w:val="22"/>
          <w:szCs w:val="22"/>
        </w:rPr>
        <w:t>,</w:t>
      </w:r>
      <w:r w:rsidRPr="00114D9C">
        <w:rPr>
          <w:rFonts w:ascii="Arial" w:hAnsi="Arial" w:cs="Arial"/>
          <w:color w:val="000000" w:themeColor="text1"/>
          <w:sz w:val="22"/>
          <w:szCs w:val="22"/>
        </w:rPr>
        <w:t xml:space="preserve"> or other behaviour that may indicate they are unsuitable to work with children such as drug or alcohol abuse, or other concerns raised during supervision when the staff suitability checks are done, a referral to the Disclosure and Barring Service is made.</w:t>
      </w:r>
    </w:p>
    <w:p w14:paraId="7ED6B199" w14:textId="57F8DA33" w:rsidR="00114D9C" w:rsidRPr="00114D9C" w:rsidRDefault="00114D9C" w:rsidP="00114D9C">
      <w:pPr>
        <w:spacing w:before="120" w:after="120" w:line="360" w:lineRule="auto"/>
        <w:rPr>
          <w:rFonts w:ascii="Arial" w:hAnsi="Arial" w:cs="Arial"/>
          <w:b/>
          <w:sz w:val="22"/>
          <w:szCs w:val="22"/>
        </w:rPr>
      </w:pPr>
      <w:r w:rsidRPr="00114D9C">
        <w:rPr>
          <w:rFonts w:ascii="Arial" w:hAnsi="Arial" w:cs="Arial"/>
          <w:b/>
          <w:sz w:val="22"/>
          <w:szCs w:val="22"/>
        </w:rPr>
        <w:t>Escalating</w:t>
      </w:r>
      <w:r w:rsidR="0031471E">
        <w:rPr>
          <w:rFonts w:ascii="Arial" w:hAnsi="Arial" w:cs="Arial"/>
          <w:b/>
          <w:sz w:val="22"/>
          <w:szCs w:val="22"/>
        </w:rPr>
        <w:t xml:space="preserve"> and whistleblowing</w:t>
      </w:r>
      <w:r w:rsidRPr="00114D9C">
        <w:rPr>
          <w:rFonts w:ascii="Arial" w:hAnsi="Arial" w:cs="Arial"/>
          <w:b/>
          <w:sz w:val="22"/>
          <w:szCs w:val="22"/>
        </w:rPr>
        <w:t xml:space="preserve"> concerns </w:t>
      </w:r>
    </w:p>
    <w:p w14:paraId="0D68243C" w14:textId="4DF6DDA3" w:rsidR="00114D9C" w:rsidRPr="00114D9C" w:rsidRDefault="00114D9C" w:rsidP="00114D9C">
      <w:pPr>
        <w:pStyle w:val="ListParagraph"/>
        <w:numPr>
          <w:ilvl w:val="0"/>
          <w:numId w:val="33"/>
        </w:numPr>
        <w:suppressAutoHyphens w:val="0"/>
        <w:spacing w:before="120" w:after="120" w:line="360" w:lineRule="auto"/>
        <w:ind w:left="357" w:hanging="357"/>
        <w:contextualSpacing w:val="0"/>
        <w:rPr>
          <w:rFonts w:ascii="Arial" w:hAnsi="Arial" w:cs="Arial"/>
          <w:sz w:val="22"/>
          <w:szCs w:val="22"/>
        </w:rPr>
      </w:pPr>
      <w:r w:rsidRPr="00114D9C">
        <w:rPr>
          <w:rFonts w:ascii="Arial" w:hAnsi="Arial" w:cs="Arial"/>
          <w:sz w:val="22"/>
          <w:szCs w:val="22"/>
        </w:rPr>
        <w:t xml:space="preserve">If a member of staff believes at any time that children may be in danger due to the actions or otherwise of a member of staff or volunteer, they must discuss their concerns immediately with the </w:t>
      </w:r>
      <w:r w:rsidR="00200C81">
        <w:rPr>
          <w:rFonts w:ascii="Arial" w:hAnsi="Arial" w:cs="Arial"/>
          <w:sz w:val="22"/>
          <w:szCs w:val="22"/>
        </w:rPr>
        <w:t>designated safeguarding lead</w:t>
      </w:r>
      <w:r w:rsidRPr="00114D9C">
        <w:rPr>
          <w:rFonts w:ascii="Arial" w:hAnsi="Arial" w:cs="Arial"/>
          <w:sz w:val="22"/>
          <w:szCs w:val="22"/>
        </w:rPr>
        <w:t>.</w:t>
      </w:r>
      <w:r w:rsidRPr="00114D9C">
        <w:rPr>
          <w:rFonts w:ascii="Arial" w:hAnsi="Arial" w:cs="Arial"/>
          <w:b/>
          <w:bCs/>
          <w:sz w:val="22"/>
          <w:szCs w:val="22"/>
        </w:rPr>
        <w:t xml:space="preserve"> </w:t>
      </w:r>
    </w:p>
    <w:p w14:paraId="6F42C9C4" w14:textId="4A090EAF" w:rsidR="00114D9C" w:rsidRPr="00114D9C" w:rsidRDefault="00114D9C" w:rsidP="00114D9C">
      <w:pPr>
        <w:pStyle w:val="ListParagraph"/>
        <w:numPr>
          <w:ilvl w:val="0"/>
          <w:numId w:val="33"/>
        </w:numPr>
        <w:suppressAutoHyphens w:val="0"/>
        <w:spacing w:before="120" w:after="120" w:line="360" w:lineRule="auto"/>
        <w:ind w:left="357" w:hanging="357"/>
        <w:contextualSpacing w:val="0"/>
        <w:rPr>
          <w:rFonts w:ascii="Arial" w:hAnsi="Arial" w:cs="Arial"/>
          <w:sz w:val="22"/>
          <w:szCs w:val="22"/>
        </w:rPr>
      </w:pPr>
      <w:r w:rsidRPr="00114D9C">
        <w:rPr>
          <w:rFonts w:ascii="Arial" w:hAnsi="Arial" w:cs="Arial"/>
          <w:sz w:val="22"/>
          <w:szCs w:val="22"/>
        </w:rPr>
        <w:t xml:space="preserve">If after discussions with the </w:t>
      </w:r>
      <w:r w:rsidR="00200C81">
        <w:rPr>
          <w:rFonts w:ascii="Arial" w:hAnsi="Arial" w:cs="Arial"/>
          <w:sz w:val="22"/>
          <w:szCs w:val="22"/>
        </w:rPr>
        <w:t>designated safeguarding lead</w:t>
      </w:r>
      <w:r w:rsidRPr="00114D9C">
        <w:rPr>
          <w:rFonts w:ascii="Arial" w:hAnsi="Arial" w:cs="Arial"/>
          <w:b/>
          <w:bCs/>
          <w:sz w:val="22"/>
          <w:szCs w:val="22"/>
        </w:rPr>
        <w:t xml:space="preserve">, </w:t>
      </w:r>
      <w:r w:rsidRPr="00114D9C">
        <w:rPr>
          <w:rFonts w:ascii="Arial" w:hAnsi="Arial" w:cs="Arial"/>
          <w:sz w:val="22"/>
          <w:szCs w:val="22"/>
        </w:rPr>
        <w:t>they still believe that appropriate action to protect children has not been taken they must speak to the designated officer</w:t>
      </w:r>
      <w:r w:rsidR="002F2B42">
        <w:rPr>
          <w:rFonts w:ascii="Arial" w:hAnsi="Arial" w:cs="Arial"/>
          <w:sz w:val="22"/>
          <w:szCs w:val="22"/>
        </w:rPr>
        <w:t>/line manager</w:t>
      </w:r>
      <w:r w:rsidRPr="00114D9C">
        <w:rPr>
          <w:rFonts w:ascii="Arial" w:hAnsi="Arial" w:cs="Arial"/>
          <w:sz w:val="22"/>
          <w:szCs w:val="22"/>
        </w:rPr>
        <w:t xml:space="preserve">. </w:t>
      </w:r>
    </w:p>
    <w:p w14:paraId="70435857" w14:textId="77777777" w:rsidR="00114D9C" w:rsidRPr="00114D9C" w:rsidRDefault="00114D9C" w:rsidP="00114D9C">
      <w:pPr>
        <w:pStyle w:val="ListParagraph"/>
        <w:numPr>
          <w:ilvl w:val="0"/>
          <w:numId w:val="33"/>
        </w:numPr>
        <w:suppressAutoHyphens w:val="0"/>
        <w:spacing w:before="120" w:after="120" w:line="360" w:lineRule="auto"/>
        <w:ind w:left="357" w:hanging="357"/>
        <w:contextualSpacing w:val="0"/>
        <w:rPr>
          <w:rFonts w:ascii="Arial" w:hAnsi="Arial" w:cs="Arial"/>
          <w:sz w:val="22"/>
          <w:szCs w:val="22"/>
        </w:rPr>
      </w:pPr>
      <w:r w:rsidRPr="00114D9C">
        <w:rPr>
          <w:rFonts w:ascii="Arial" w:hAnsi="Arial" w:cs="Arial"/>
          <w:sz w:val="22"/>
          <w:szCs w:val="22"/>
        </w:rPr>
        <w:t>If there are still concerns then the whistle blowing procedure must be followed, as set out in 06.1 Responding to safeguarding or child protection concerns</w:t>
      </w:r>
      <w:r w:rsidRPr="00114D9C">
        <w:rPr>
          <w:rFonts w:ascii="Arial" w:hAnsi="Arial" w:cs="Arial"/>
          <w:color w:val="FF0000"/>
          <w:sz w:val="22"/>
          <w:szCs w:val="22"/>
        </w:rPr>
        <w:t>.</w:t>
      </w:r>
    </w:p>
    <w:p w14:paraId="00221A66" w14:textId="12C9B571" w:rsidR="0003011A" w:rsidRPr="00CD35E5" w:rsidRDefault="0003011A" w:rsidP="00114D9C">
      <w:pPr>
        <w:spacing w:before="120" w:after="120" w:line="360" w:lineRule="auto"/>
        <w:rPr>
          <w:rFonts w:ascii="Arial" w:hAnsi="Arial" w:cs="Arial"/>
          <w:bCs/>
          <w:sz w:val="22"/>
          <w:szCs w:val="22"/>
        </w:rPr>
      </w:pPr>
    </w:p>
    <w:sectPr w:rsidR="0003011A" w:rsidRPr="00CD35E5"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1102" w14:textId="77777777" w:rsidR="0066180D" w:rsidRDefault="0066180D" w:rsidP="00CA26E1">
      <w:r>
        <w:separator/>
      </w:r>
    </w:p>
  </w:endnote>
  <w:endnote w:type="continuationSeparator" w:id="0">
    <w:p w14:paraId="42980B59" w14:textId="77777777" w:rsidR="0066180D" w:rsidRDefault="0066180D"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94CB" w14:textId="77777777" w:rsidR="0066180D" w:rsidRDefault="0066180D" w:rsidP="00CA26E1">
      <w:r>
        <w:separator/>
      </w:r>
    </w:p>
  </w:footnote>
  <w:footnote w:type="continuationSeparator" w:id="0">
    <w:p w14:paraId="2E762DAC" w14:textId="77777777" w:rsidR="0066180D" w:rsidRDefault="0066180D"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9"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5"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16cid:durableId="1219055082">
    <w:abstractNumId w:val="34"/>
  </w:num>
  <w:num w:numId="2" w16cid:durableId="1355106567">
    <w:abstractNumId w:val="12"/>
  </w:num>
  <w:num w:numId="3" w16cid:durableId="410394157">
    <w:abstractNumId w:val="46"/>
  </w:num>
  <w:num w:numId="4" w16cid:durableId="1912808755">
    <w:abstractNumId w:val="44"/>
  </w:num>
  <w:num w:numId="5" w16cid:durableId="2022199374">
    <w:abstractNumId w:val="8"/>
  </w:num>
  <w:num w:numId="6" w16cid:durableId="1288127206">
    <w:abstractNumId w:val="15"/>
  </w:num>
  <w:num w:numId="7" w16cid:durableId="312179927">
    <w:abstractNumId w:val="24"/>
  </w:num>
  <w:num w:numId="8" w16cid:durableId="1837960335">
    <w:abstractNumId w:val="45"/>
  </w:num>
  <w:num w:numId="9" w16cid:durableId="1211726973">
    <w:abstractNumId w:val="27"/>
  </w:num>
  <w:num w:numId="10" w16cid:durableId="40796366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5676601">
    <w:abstractNumId w:val="14"/>
  </w:num>
  <w:num w:numId="12" w16cid:durableId="1054545958">
    <w:abstractNumId w:val="30"/>
  </w:num>
  <w:num w:numId="13" w16cid:durableId="1837114030">
    <w:abstractNumId w:val="19"/>
  </w:num>
  <w:num w:numId="14" w16cid:durableId="626858551">
    <w:abstractNumId w:val="13"/>
  </w:num>
  <w:num w:numId="15" w16cid:durableId="278949380">
    <w:abstractNumId w:val="18"/>
  </w:num>
  <w:num w:numId="16" w16cid:durableId="1231503717">
    <w:abstractNumId w:val="48"/>
  </w:num>
  <w:num w:numId="17" w16cid:durableId="1457336734">
    <w:abstractNumId w:val="39"/>
  </w:num>
  <w:num w:numId="18" w16cid:durableId="925697782">
    <w:abstractNumId w:val="41"/>
  </w:num>
  <w:num w:numId="19" w16cid:durableId="506597444">
    <w:abstractNumId w:val="43"/>
  </w:num>
  <w:num w:numId="20" w16cid:durableId="436290356">
    <w:abstractNumId w:val="16"/>
  </w:num>
  <w:num w:numId="21" w16cid:durableId="1108694087">
    <w:abstractNumId w:val="17"/>
  </w:num>
  <w:num w:numId="22" w16cid:durableId="251086224">
    <w:abstractNumId w:val="6"/>
  </w:num>
  <w:num w:numId="23" w16cid:durableId="815679475">
    <w:abstractNumId w:val="28"/>
  </w:num>
  <w:num w:numId="24" w16cid:durableId="678656005">
    <w:abstractNumId w:val="10"/>
  </w:num>
  <w:num w:numId="25" w16cid:durableId="666713143">
    <w:abstractNumId w:val="37"/>
  </w:num>
  <w:num w:numId="26" w16cid:durableId="1386291265">
    <w:abstractNumId w:val="23"/>
  </w:num>
  <w:num w:numId="27" w16cid:durableId="2143948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7091966">
    <w:abstractNumId w:val="36"/>
  </w:num>
  <w:num w:numId="29" w16cid:durableId="1329401047">
    <w:abstractNumId w:val="7"/>
  </w:num>
  <w:num w:numId="30" w16cid:durableId="2077778579">
    <w:abstractNumId w:val="47"/>
  </w:num>
  <w:num w:numId="31" w16cid:durableId="219172386">
    <w:abstractNumId w:val="32"/>
  </w:num>
  <w:num w:numId="32" w16cid:durableId="98449231">
    <w:abstractNumId w:val="0"/>
  </w:num>
  <w:num w:numId="33" w16cid:durableId="573125908">
    <w:abstractNumId w:val="22"/>
  </w:num>
  <w:num w:numId="34" w16cid:durableId="349721738">
    <w:abstractNumId w:val="25"/>
  </w:num>
  <w:num w:numId="35" w16cid:durableId="1405567408">
    <w:abstractNumId w:val="11"/>
  </w:num>
  <w:num w:numId="36" w16cid:durableId="1798986030">
    <w:abstractNumId w:val="9"/>
  </w:num>
  <w:num w:numId="37" w16cid:durableId="1379477594">
    <w:abstractNumId w:val="20"/>
  </w:num>
  <w:num w:numId="38" w16cid:durableId="119611068">
    <w:abstractNumId w:val="29"/>
  </w:num>
  <w:num w:numId="39" w16cid:durableId="197862213">
    <w:abstractNumId w:val="21"/>
  </w:num>
  <w:num w:numId="40" w16cid:durableId="205220922">
    <w:abstractNumId w:val="38"/>
  </w:num>
  <w:num w:numId="41" w16cid:durableId="6180378">
    <w:abstractNumId w:val="26"/>
  </w:num>
  <w:num w:numId="42" w16cid:durableId="1823231051">
    <w:abstractNumId w:val="31"/>
  </w:num>
  <w:num w:numId="43" w16cid:durableId="358703245">
    <w:abstractNumId w:val="35"/>
  </w:num>
  <w:num w:numId="44" w16cid:durableId="1234967706">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14D9C"/>
    <w:rsid w:val="001252C2"/>
    <w:rsid w:val="001311D1"/>
    <w:rsid w:val="001539C6"/>
    <w:rsid w:val="001540C5"/>
    <w:rsid w:val="00162525"/>
    <w:rsid w:val="00180487"/>
    <w:rsid w:val="00180C2F"/>
    <w:rsid w:val="001A40A2"/>
    <w:rsid w:val="00200C81"/>
    <w:rsid w:val="0021112F"/>
    <w:rsid w:val="0021147E"/>
    <w:rsid w:val="002177DA"/>
    <w:rsid w:val="00220569"/>
    <w:rsid w:val="00221025"/>
    <w:rsid w:val="00230B4B"/>
    <w:rsid w:val="00256797"/>
    <w:rsid w:val="00260F82"/>
    <w:rsid w:val="002713ED"/>
    <w:rsid w:val="00281DE2"/>
    <w:rsid w:val="00297C8F"/>
    <w:rsid w:val="002B1606"/>
    <w:rsid w:val="002D5F97"/>
    <w:rsid w:val="002D7382"/>
    <w:rsid w:val="002D7AA1"/>
    <w:rsid w:val="002E5CFE"/>
    <w:rsid w:val="002E5FB6"/>
    <w:rsid w:val="002F2B42"/>
    <w:rsid w:val="002F57D0"/>
    <w:rsid w:val="002F5C8C"/>
    <w:rsid w:val="002F7BA5"/>
    <w:rsid w:val="0031471E"/>
    <w:rsid w:val="003174C6"/>
    <w:rsid w:val="0033283F"/>
    <w:rsid w:val="0034251D"/>
    <w:rsid w:val="00350653"/>
    <w:rsid w:val="00361A2C"/>
    <w:rsid w:val="00363CFA"/>
    <w:rsid w:val="00380BF3"/>
    <w:rsid w:val="00397F67"/>
    <w:rsid w:val="003B06A1"/>
    <w:rsid w:val="003C0226"/>
    <w:rsid w:val="003C67C6"/>
    <w:rsid w:val="003D1ADE"/>
    <w:rsid w:val="003E3A83"/>
    <w:rsid w:val="003E63BE"/>
    <w:rsid w:val="003F2585"/>
    <w:rsid w:val="003F57E5"/>
    <w:rsid w:val="004035C0"/>
    <w:rsid w:val="00423C7B"/>
    <w:rsid w:val="0044780C"/>
    <w:rsid w:val="00450FFB"/>
    <w:rsid w:val="00491063"/>
    <w:rsid w:val="00494E0F"/>
    <w:rsid w:val="004A015F"/>
    <w:rsid w:val="004A4741"/>
    <w:rsid w:val="004D24D1"/>
    <w:rsid w:val="004D26EB"/>
    <w:rsid w:val="004D4584"/>
    <w:rsid w:val="004D57B9"/>
    <w:rsid w:val="004D5CB7"/>
    <w:rsid w:val="004E3A20"/>
    <w:rsid w:val="004E564F"/>
    <w:rsid w:val="004E7887"/>
    <w:rsid w:val="004F0276"/>
    <w:rsid w:val="004F4E20"/>
    <w:rsid w:val="004F6DA8"/>
    <w:rsid w:val="0054485C"/>
    <w:rsid w:val="00547104"/>
    <w:rsid w:val="005518E4"/>
    <w:rsid w:val="00553957"/>
    <w:rsid w:val="00556204"/>
    <w:rsid w:val="005643C8"/>
    <w:rsid w:val="00564635"/>
    <w:rsid w:val="00581D41"/>
    <w:rsid w:val="00582926"/>
    <w:rsid w:val="00584BDF"/>
    <w:rsid w:val="005855CA"/>
    <w:rsid w:val="00592671"/>
    <w:rsid w:val="005939C5"/>
    <w:rsid w:val="005A38FB"/>
    <w:rsid w:val="005A5BCC"/>
    <w:rsid w:val="005B6AF1"/>
    <w:rsid w:val="005C1337"/>
    <w:rsid w:val="005C50BE"/>
    <w:rsid w:val="005D23F1"/>
    <w:rsid w:val="005D630E"/>
    <w:rsid w:val="005E074C"/>
    <w:rsid w:val="005F50AD"/>
    <w:rsid w:val="00601D9B"/>
    <w:rsid w:val="00611042"/>
    <w:rsid w:val="006120DC"/>
    <w:rsid w:val="006142C7"/>
    <w:rsid w:val="006153AE"/>
    <w:rsid w:val="006279F7"/>
    <w:rsid w:val="0066180D"/>
    <w:rsid w:val="00662272"/>
    <w:rsid w:val="00664BE6"/>
    <w:rsid w:val="00666BCD"/>
    <w:rsid w:val="00691BD1"/>
    <w:rsid w:val="006B10FA"/>
    <w:rsid w:val="006E5F6D"/>
    <w:rsid w:val="006F004A"/>
    <w:rsid w:val="00706F4C"/>
    <w:rsid w:val="007178BA"/>
    <w:rsid w:val="00726B65"/>
    <w:rsid w:val="00732AF0"/>
    <w:rsid w:val="007445AB"/>
    <w:rsid w:val="00753C2A"/>
    <w:rsid w:val="00754B0A"/>
    <w:rsid w:val="00777FDD"/>
    <w:rsid w:val="007A6390"/>
    <w:rsid w:val="007E098A"/>
    <w:rsid w:val="007F7165"/>
    <w:rsid w:val="0080115D"/>
    <w:rsid w:val="00821401"/>
    <w:rsid w:val="008234EA"/>
    <w:rsid w:val="00836287"/>
    <w:rsid w:val="00851848"/>
    <w:rsid w:val="00852242"/>
    <w:rsid w:val="008731AE"/>
    <w:rsid w:val="00891B51"/>
    <w:rsid w:val="00893D32"/>
    <w:rsid w:val="00896E21"/>
    <w:rsid w:val="008C3FF3"/>
    <w:rsid w:val="008C40F6"/>
    <w:rsid w:val="008D791C"/>
    <w:rsid w:val="00900118"/>
    <w:rsid w:val="00917C52"/>
    <w:rsid w:val="00984070"/>
    <w:rsid w:val="0099564E"/>
    <w:rsid w:val="009A1AA9"/>
    <w:rsid w:val="009A67F8"/>
    <w:rsid w:val="009A7C4C"/>
    <w:rsid w:val="009F6221"/>
    <w:rsid w:val="00A032CA"/>
    <w:rsid w:val="00A20686"/>
    <w:rsid w:val="00A26C35"/>
    <w:rsid w:val="00A43783"/>
    <w:rsid w:val="00A43FFF"/>
    <w:rsid w:val="00A6103B"/>
    <w:rsid w:val="00A67FDC"/>
    <w:rsid w:val="00A7762D"/>
    <w:rsid w:val="00A8237D"/>
    <w:rsid w:val="00A85545"/>
    <w:rsid w:val="00A972AB"/>
    <w:rsid w:val="00AB57FB"/>
    <w:rsid w:val="00AC34BE"/>
    <w:rsid w:val="00AE021B"/>
    <w:rsid w:val="00AE12C8"/>
    <w:rsid w:val="00AF05FB"/>
    <w:rsid w:val="00AF4C36"/>
    <w:rsid w:val="00AF611C"/>
    <w:rsid w:val="00B02EC5"/>
    <w:rsid w:val="00B06532"/>
    <w:rsid w:val="00B310E0"/>
    <w:rsid w:val="00B3546A"/>
    <w:rsid w:val="00B4039C"/>
    <w:rsid w:val="00B52BA0"/>
    <w:rsid w:val="00B57478"/>
    <w:rsid w:val="00B8110F"/>
    <w:rsid w:val="00B82E46"/>
    <w:rsid w:val="00BA186B"/>
    <w:rsid w:val="00BA62EC"/>
    <w:rsid w:val="00BB0499"/>
    <w:rsid w:val="00BB6FE5"/>
    <w:rsid w:val="00BD55C2"/>
    <w:rsid w:val="00BD57A5"/>
    <w:rsid w:val="00BE0E2E"/>
    <w:rsid w:val="00C012FF"/>
    <w:rsid w:val="00C06D0A"/>
    <w:rsid w:val="00C15F3E"/>
    <w:rsid w:val="00C54259"/>
    <w:rsid w:val="00C94CB6"/>
    <w:rsid w:val="00CA1AA6"/>
    <w:rsid w:val="00CA26E1"/>
    <w:rsid w:val="00CB1F7E"/>
    <w:rsid w:val="00CB39AA"/>
    <w:rsid w:val="00CB78F1"/>
    <w:rsid w:val="00CD2E43"/>
    <w:rsid w:val="00CD35E5"/>
    <w:rsid w:val="00CF10B2"/>
    <w:rsid w:val="00D01E5E"/>
    <w:rsid w:val="00D05548"/>
    <w:rsid w:val="00D10643"/>
    <w:rsid w:val="00D310EE"/>
    <w:rsid w:val="00D37C9C"/>
    <w:rsid w:val="00D4654F"/>
    <w:rsid w:val="00D5752E"/>
    <w:rsid w:val="00D578BE"/>
    <w:rsid w:val="00D80D49"/>
    <w:rsid w:val="00D91DD1"/>
    <w:rsid w:val="00DA4997"/>
    <w:rsid w:val="00DA6C1C"/>
    <w:rsid w:val="00DC568F"/>
    <w:rsid w:val="00DD34B9"/>
    <w:rsid w:val="00DE0294"/>
    <w:rsid w:val="00DE408B"/>
    <w:rsid w:val="00E2260C"/>
    <w:rsid w:val="00E32368"/>
    <w:rsid w:val="00E43842"/>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nspcc.org.uk/news/2021/october/responding-low-level-concerns-in-edu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1564</Words>
  <Characters>8463</Characters>
  <Application>Microsoft Office Word</Application>
  <DocSecurity>0</DocSecurity>
  <Lines>151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34</cp:revision>
  <cp:lastPrinted>2025-11-25T15:22:00Z</cp:lastPrinted>
  <dcterms:created xsi:type="dcterms:W3CDTF">2022-03-10T10:01:00Z</dcterms:created>
  <dcterms:modified xsi:type="dcterms:W3CDTF">2025-12-01T11:10:00Z</dcterms:modified>
</cp:coreProperties>
</file>